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8E56" w14:textId="77777777" w:rsidR="004E6E84" w:rsidRPr="00D11FA4" w:rsidRDefault="00D11FA4" w:rsidP="00D11FA4">
      <w:pPr>
        <w:spacing w:before="61"/>
        <w:ind w:left="2775" w:right="2775"/>
        <w:jc w:val="center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11FA4">
        <w:rPr>
          <w:rFonts w:asciiTheme="minorHAnsi" w:hAnsiTheme="minorHAnsi" w:cstheme="minorHAnsi"/>
          <w:b/>
          <w:sz w:val="22"/>
          <w:szCs w:val="22"/>
        </w:rPr>
        <w:t>HE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CA</w:t>
      </w:r>
      <w:r w:rsidRPr="00D11FA4">
        <w:rPr>
          <w:rFonts w:asciiTheme="minorHAnsi" w:hAnsiTheme="minorHAnsi" w:cstheme="minorHAnsi"/>
          <w:b/>
          <w:sz w:val="22"/>
          <w:szCs w:val="22"/>
        </w:rPr>
        <w:t>L E</w:t>
      </w:r>
      <w:r w:rsidRPr="00D11FA4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b/>
          <w:sz w:val="22"/>
          <w:szCs w:val="22"/>
        </w:rPr>
        <w:t>G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IN</w:t>
      </w:r>
      <w:r w:rsidRPr="00D11FA4">
        <w:rPr>
          <w:rFonts w:asciiTheme="minorHAnsi" w:hAnsiTheme="minorHAnsi" w:cstheme="minorHAnsi"/>
          <w:b/>
          <w:sz w:val="22"/>
          <w:szCs w:val="22"/>
        </w:rPr>
        <w:t>EE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D11FA4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D11FA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b/>
          <w:sz w:val="22"/>
          <w:szCs w:val="22"/>
        </w:rPr>
        <w:t>ÉS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UM</w:t>
      </w:r>
      <w:r w:rsidRPr="00D11FA4">
        <w:rPr>
          <w:rFonts w:asciiTheme="minorHAnsi" w:hAnsiTheme="minorHAnsi" w:cstheme="minorHAnsi"/>
          <w:b/>
          <w:sz w:val="22"/>
          <w:szCs w:val="22"/>
        </w:rPr>
        <w:t>ÉS</w:t>
      </w:r>
    </w:p>
    <w:p w14:paraId="20173650" w14:textId="77777777" w:rsidR="004E6E84" w:rsidRPr="00D11FA4" w:rsidRDefault="004E6E84" w:rsidP="00D11FA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58B4FF6" w14:textId="77777777" w:rsidR="004E6E84" w:rsidRPr="00D11FA4" w:rsidRDefault="00D11FA4" w:rsidP="00D11FA4">
      <w:pPr>
        <w:ind w:left="464" w:right="170" w:hanging="360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z w:val="22"/>
          <w:szCs w:val="22"/>
        </w:rPr>
        <w:t xml:space="preserve">1.  </w:t>
      </w:r>
      <w:r w:rsidRPr="00D11FA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 xml:space="preserve">s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o ab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ht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.  This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 xml:space="preserve">s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our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pe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so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al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11FA4">
        <w:rPr>
          <w:rFonts w:asciiTheme="minorHAnsi" w:hAnsiTheme="minorHAnsi" w:cstheme="minorHAnsi"/>
          <w:sz w:val="22"/>
          <w:szCs w:val="22"/>
        </w:rPr>
        <w:t>, so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 xml:space="preserve">a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s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 xml:space="preserve">ou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 xml:space="preserve">d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 xml:space="preserve">t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 xml:space="preserve">ou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11FA4">
        <w:rPr>
          <w:rFonts w:asciiTheme="minorHAnsi" w:hAnsiTheme="minorHAnsi" w:cstheme="minorHAnsi"/>
          <w:sz w:val="22"/>
          <w:szCs w:val="22"/>
        </w:rPr>
        <w:t>e.  Ho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 xml:space="preserve">, be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 xml:space="preserve">ou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ow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b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 xml:space="preserve">c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:</w:t>
      </w:r>
    </w:p>
    <w:p w14:paraId="3C877359" w14:textId="77777777" w:rsidR="004E6E84" w:rsidRPr="00D11FA4" w:rsidRDefault="004E6E84" w:rsidP="00D11FA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360F526" w14:textId="77777777" w:rsidR="004E6E84" w:rsidRPr="00D11FA4" w:rsidRDefault="00D11FA4" w:rsidP="00D11FA4">
      <w:pPr>
        <w:ind w:left="824" w:right="151" w:hanging="360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 xml:space="preserve">. </w:t>
      </w:r>
      <w:r w:rsidRPr="00D11FA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our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 xml:space="preserve">s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he 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ost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ab</w:t>
      </w:r>
      <w:r w:rsidRPr="00D11FA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11FA4">
        <w:rPr>
          <w:rFonts w:asciiTheme="minorHAnsi" w:hAnsiTheme="minorHAnsi" w:cstheme="minorHAnsi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 xml:space="preserve">ou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hAnsiTheme="minorHAnsi" w:cstheme="minorHAnsi"/>
          <w:sz w:val="22"/>
          <w:szCs w:val="22"/>
        </w:rPr>
        <w:t>ewe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nu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ber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11FA4">
        <w:rPr>
          <w:rFonts w:asciiTheme="minorHAnsi" w:hAnsiTheme="minorHAnsi" w:cstheme="minorHAnsi"/>
          <w:sz w:val="22"/>
          <w:szCs w:val="22"/>
        </w:rPr>
        <w:t xml:space="preserve">s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ne pa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co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 xml:space="preserve">ended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 xml:space="preserve">r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11FA4">
        <w:rPr>
          <w:rFonts w:asciiTheme="minorHAnsi" w:hAnsiTheme="minorHAnsi" w:cstheme="minorHAnsi"/>
          <w:sz w:val="22"/>
          <w:szCs w:val="22"/>
        </w:rPr>
        <w:t>ache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el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ud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, 2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es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adu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11FA4">
        <w:rPr>
          <w:rFonts w:asciiTheme="minorHAnsi" w:hAnsiTheme="minorHAnsi" w:cstheme="minorHAnsi"/>
          <w:sz w:val="22"/>
          <w:szCs w:val="22"/>
        </w:rPr>
        <w:t>en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…but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so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e exce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 xml:space="preserve">s,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.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 xml:space="preserve">. 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han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 xml:space="preserve">n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ea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s of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oy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ent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exp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en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D11FA4">
        <w:rPr>
          <w:rFonts w:asciiTheme="minorHAnsi" w:hAnsiTheme="minorHAnsi" w:cstheme="minorHAnsi"/>
          <w:sz w:val="22"/>
          <w:szCs w:val="22"/>
        </w:rPr>
        <w:t>.</w:t>
      </w:r>
    </w:p>
    <w:p w14:paraId="29A98826" w14:textId="77777777" w:rsidR="004E6E84" w:rsidRPr="00D11FA4" w:rsidRDefault="004E6E84" w:rsidP="00D11FA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7D8EF5F" w14:textId="77777777" w:rsidR="004E6E84" w:rsidRPr="00D11FA4" w:rsidRDefault="00D11FA4" w:rsidP="00D11FA4">
      <w:pPr>
        <w:ind w:left="824" w:right="130" w:hanging="360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11FA4">
        <w:rPr>
          <w:rFonts w:asciiTheme="minorHAnsi" w:hAnsiTheme="minorHAnsi" w:cstheme="minorHAnsi"/>
          <w:sz w:val="22"/>
          <w:szCs w:val="22"/>
        </w:rPr>
        <w:t xml:space="preserve">. </w:t>
      </w:r>
      <w:r w:rsidRPr="00D11FA4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11FA4">
        <w:rPr>
          <w:rFonts w:asciiTheme="minorHAnsi" w:hAnsiTheme="minorHAnsi" w:cstheme="minorHAnsi"/>
          <w:sz w:val="22"/>
          <w:szCs w:val="22"/>
        </w:rPr>
        <w:t>e con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h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our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!</w:t>
      </w:r>
      <w:r w:rsidRPr="00D11FA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ns, b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d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, 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za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, and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ust</w:t>
      </w:r>
      <w:r w:rsidRPr="00D11F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11FA4">
        <w:rPr>
          <w:rFonts w:asciiTheme="minorHAnsi" w:hAnsiTheme="minorHAnsi" w:cstheme="minorHAnsi"/>
          <w:sz w:val="22"/>
          <w:szCs w:val="22"/>
        </w:rPr>
        <w:t>e con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as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as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D11FA4">
        <w:rPr>
          <w:rFonts w:asciiTheme="minorHAnsi" w:hAnsiTheme="minorHAnsi" w:cstheme="minorHAnsi"/>
          <w:sz w:val="22"/>
          <w:szCs w:val="22"/>
        </w:rPr>
        <w:t xml:space="preserve">r and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 of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n.</w:t>
      </w:r>
    </w:p>
    <w:p w14:paraId="0863F9FD" w14:textId="77777777" w:rsidR="004E6E84" w:rsidRPr="00D11FA4" w:rsidRDefault="004E6E84" w:rsidP="00D11FA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E7A16A7" w14:textId="77777777" w:rsidR="004E6E84" w:rsidRPr="00D11FA4" w:rsidRDefault="00D11FA4" w:rsidP="00D11FA4">
      <w:pPr>
        <w:ind w:left="46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 xml:space="preserve">. </w:t>
      </w:r>
      <w:r w:rsidRPr="00D11FA4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Proo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 xml:space="preserve">d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ng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and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ng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acc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ac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.</w:t>
      </w:r>
    </w:p>
    <w:p w14:paraId="2CC40A44" w14:textId="77777777" w:rsidR="004E6E84" w:rsidRPr="00D11FA4" w:rsidRDefault="004E6E84" w:rsidP="00D11FA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7CAA772" w14:textId="77777777" w:rsidR="004E6E84" w:rsidRPr="00D11FA4" w:rsidRDefault="00D11FA4" w:rsidP="00D11FA4">
      <w:pPr>
        <w:ind w:left="10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position w:val="-1"/>
          <w:sz w:val="22"/>
          <w:szCs w:val="22"/>
        </w:rPr>
        <w:t xml:space="preserve">2.  </w:t>
      </w:r>
      <w:r w:rsidRPr="00D11FA4">
        <w:rPr>
          <w:rFonts w:asciiTheme="minorHAnsi" w:hAnsiTheme="minorHAnsi" w:cstheme="minorHAnsi"/>
          <w:spacing w:val="29"/>
          <w:position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D11FA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11FA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D11FA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11FA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position w:val="-1"/>
          <w:sz w:val="22"/>
          <w:szCs w:val="22"/>
        </w:rPr>
        <w:t>tl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o s</w:t>
      </w:r>
      <w:r w:rsidRPr="00D11FA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D11FA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up an</w:t>
      </w:r>
      <w:r w:rsidRPr="00D11FA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11FA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ew</w:t>
      </w:r>
      <w:r w:rsidRPr="00D11FA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hou</w:t>
      </w:r>
      <w:r w:rsidRPr="00D11FA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D11FA4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nc</w:t>
      </w:r>
      <w:r w:rsidRPr="00D11FA4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uded.</w:t>
      </w:r>
      <w:r w:rsidRPr="00D11FA4">
        <w:rPr>
          <w:rFonts w:asciiTheme="minorHAnsi" w:hAnsiTheme="minorHAnsi" w:cstheme="minorHAnsi"/>
          <w:spacing w:val="53"/>
          <w:position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 xml:space="preserve">eep </w:t>
      </w:r>
      <w:r w:rsidRPr="00D11FA4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our</w:t>
      </w:r>
      <w:r w:rsidRPr="00D11FA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sp</w:t>
      </w:r>
      <w:r w:rsidRPr="00D11FA4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e</w:t>
      </w:r>
      <w:r w:rsidRPr="00D11FA4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c</w:t>
      </w:r>
      <w:r w:rsidRPr="00D11FA4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D11FA4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f</w:t>
      </w:r>
      <w:r w:rsidRPr="00D11FA4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D11FA4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c</w:t>
      </w:r>
      <w:r w:rsidRPr="00D11FA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D11FA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position w:val="-1"/>
          <w:sz w:val="22"/>
          <w:szCs w:val="22"/>
        </w:rPr>
        <w:t>j</w:t>
      </w:r>
      <w:r w:rsidRPr="00D11FA4">
        <w:rPr>
          <w:rFonts w:asciiTheme="minorHAnsi" w:hAnsiTheme="minorHAnsi" w:cstheme="minorHAnsi"/>
          <w:position w:val="-1"/>
          <w:sz w:val="22"/>
          <w:szCs w:val="22"/>
        </w:rPr>
        <w:t>ob</w:t>
      </w:r>
    </w:p>
    <w:p w14:paraId="3486AAF7" w14:textId="77777777" w:rsidR="004E6E84" w:rsidRPr="00D11FA4" w:rsidRDefault="00D11FA4" w:rsidP="00D11FA4">
      <w:pPr>
        <w:ind w:left="46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ou 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ap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ng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,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 xml:space="preserve">en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11FA4">
        <w:rPr>
          <w:rFonts w:asciiTheme="minorHAnsi" w:hAnsiTheme="minorHAnsi" w:cstheme="minorHAnsi"/>
          <w:sz w:val="22"/>
          <w:szCs w:val="22"/>
        </w:rPr>
        <w:t>at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 xml:space="preserve">eans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ng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d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nt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es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d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nt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11FA4">
        <w:rPr>
          <w:rFonts w:asciiTheme="minorHAnsi" w:hAnsiTheme="minorHAnsi" w:cstheme="minorHAnsi"/>
          <w:sz w:val="22"/>
          <w:szCs w:val="22"/>
        </w:rPr>
        <w:t xml:space="preserve">s.  </w:t>
      </w:r>
      <w:r w:rsidRPr="00D11FA4">
        <w:rPr>
          <w:rFonts w:asciiTheme="minorHAnsi" w:hAnsiTheme="minorHAnsi" w:cstheme="minorHAnsi"/>
          <w:spacing w:val="6"/>
          <w:sz w:val="22"/>
          <w:szCs w:val="22"/>
        </w:rPr>
        <w:t>(</w:t>
      </w:r>
      <w:r w:rsidRPr="00D11FA4">
        <w:rPr>
          <w:rFonts w:asciiTheme="minorHAnsi" w:hAnsiTheme="minorHAnsi" w:cstheme="minorHAnsi"/>
          <w:sz w:val="22"/>
          <w:szCs w:val="22"/>
        </w:rPr>
        <w:t>E.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.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one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D11FA4">
        <w:rPr>
          <w:rFonts w:asciiTheme="minorHAnsi" w:hAnsiTheme="minorHAnsi" w:cstheme="minorHAnsi"/>
          <w:sz w:val="22"/>
          <w:szCs w:val="22"/>
        </w:rPr>
        <w:t>ea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11FA4">
        <w:rPr>
          <w:rFonts w:asciiTheme="minorHAnsi" w:hAnsiTheme="minorHAnsi" w:cstheme="minorHAnsi"/>
          <w:sz w:val="22"/>
          <w:szCs w:val="22"/>
        </w:rPr>
        <w:t>-</w:t>
      </w:r>
    </w:p>
    <w:p w14:paraId="2D598499" w14:textId="77777777" w:rsidR="004E6E84" w:rsidRPr="00D11FA4" w:rsidRDefault="00D11FA4" w:rsidP="00D11FA4">
      <w:pPr>
        <w:ind w:left="464" w:right="158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d po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 xml:space="preserve">s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nd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11FA4">
        <w:rPr>
          <w:rFonts w:asciiTheme="minorHAnsi" w:hAnsiTheme="minorHAnsi" w:cstheme="minorHAnsi"/>
          <w:sz w:val="22"/>
          <w:szCs w:val="22"/>
        </w:rPr>
        <w:t>er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ns.)</w:t>
      </w:r>
      <w:r w:rsidRPr="00D11FA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equ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en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s,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sup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so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D11FA4">
        <w:rPr>
          <w:rFonts w:asciiTheme="minorHAnsi" w:hAnsiTheme="minorHAnsi" w:cstheme="minorHAnsi"/>
          <w:sz w:val="22"/>
          <w:szCs w:val="22"/>
        </w:rPr>
        <w:t>s 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, ab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ns,</w:t>
      </w:r>
      <w:r w:rsidRPr="00D11FA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D11FA4">
        <w:rPr>
          <w:rFonts w:asciiTheme="minorHAnsi" w:hAnsiTheme="minorHAnsi" w:cstheme="minorHAnsi"/>
          <w:sz w:val="22"/>
          <w:szCs w:val="22"/>
        </w:rPr>
        <w:t>ché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ons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hAnsiTheme="minorHAnsi" w:cstheme="minorHAnsi"/>
          <w:sz w:val="22"/>
          <w:szCs w:val="22"/>
        </w:rPr>
        <w:t>or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ng</w:t>
      </w:r>
      <w:r w:rsidRPr="00D11F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11FA4">
        <w:rPr>
          <w:rFonts w:asciiTheme="minorHAnsi" w:hAnsiTheme="minorHAnsi" w:cstheme="minorHAnsi"/>
          <w:sz w:val="22"/>
          <w:szCs w:val="22"/>
        </w:rPr>
        <w:t>s, p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son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ons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 xml:space="preserve">and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D11FA4">
        <w:rPr>
          <w:rFonts w:asciiTheme="minorHAnsi" w:hAnsiTheme="minorHAnsi" w:cstheme="minorHAnsi"/>
          <w:sz w:val="22"/>
          <w:szCs w:val="22"/>
        </w:rPr>
        <w:t>al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11FA4">
        <w:rPr>
          <w:rFonts w:asciiTheme="minorHAnsi" w:hAnsiTheme="minorHAnsi" w:cstheme="minorHAnsi"/>
          <w:sz w:val="22"/>
          <w:szCs w:val="22"/>
        </w:rPr>
        <w:t>on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h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h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h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h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,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 xml:space="preserve">e, 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rit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us, 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c.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sho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d be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ex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ud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d.</w:t>
      </w:r>
    </w:p>
    <w:p w14:paraId="5E40A444" w14:textId="77777777" w:rsidR="004E6E84" w:rsidRPr="00D11FA4" w:rsidRDefault="004E6E84" w:rsidP="00D11FA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0EAB7DE" w14:textId="77777777" w:rsidR="004E6E84" w:rsidRPr="00D11FA4" w:rsidRDefault="00D11FA4" w:rsidP="00D11FA4">
      <w:pPr>
        <w:ind w:left="2804" w:right="112" w:hanging="2340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 xml:space="preserve">. </w:t>
      </w:r>
      <w:r w:rsidRPr="00D11FA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equ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ed C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 xml:space="preserve">: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D11FA4">
        <w:rPr>
          <w:rFonts w:asciiTheme="minorHAnsi" w:hAnsiTheme="minorHAnsi" w:cstheme="minorHAnsi"/>
          <w:sz w:val="22"/>
          <w:szCs w:val="22"/>
        </w:rPr>
        <w:t>d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)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e, Addre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s,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Pho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e Nu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ber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 xml:space="preserve">: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su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our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ph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ne nu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ber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s 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nen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.  E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s w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D11FA4">
        <w:rPr>
          <w:rFonts w:asciiTheme="minorHAnsi" w:hAnsiTheme="minorHAnsi" w:cstheme="minorHAnsi"/>
          <w:sz w:val="22"/>
          <w:szCs w:val="22"/>
        </w:rPr>
        <w:t>o cann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11FA4">
        <w:rPr>
          <w:rFonts w:asciiTheme="minorHAnsi" w:hAnsiTheme="minorHAnsi" w:cstheme="minorHAnsi"/>
          <w:sz w:val="22"/>
          <w:szCs w:val="22"/>
        </w:rPr>
        <w:t>or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D11FA4">
        <w:rPr>
          <w:rFonts w:asciiTheme="minorHAnsi" w:hAnsiTheme="minorHAnsi" w:cstheme="minorHAnsi"/>
          <w:sz w:val="22"/>
          <w:szCs w:val="22"/>
        </w:rPr>
        <w:t>ea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--y</w:t>
      </w:r>
      <w:r w:rsidRPr="00D11FA4">
        <w:rPr>
          <w:rFonts w:asciiTheme="minorHAnsi" w:hAnsiTheme="minorHAnsi" w:cstheme="minorHAnsi"/>
          <w:sz w:val="22"/>
          <w:szCs w:val="22"/>
        </w:rPr>
        <w:t>our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11FA4">
        <w:rPr>
          <w:rFonts w:asciiTheme="minorHAnsi" w:hAnsiTheme="minorHAnsi" w:cstheme="minorHAnsi"/>
          <w:sz w:val="22"/>
          <w:szCs w:val="22"/>
        </w:rPr>
        <w:t xml:space="preserve">hone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ber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ca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!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D11FA4">
        <w:rPr>
          <w:rFonts w:asciiTheme="minorHAnsi" w:hAnsiTheme="minorHAnsi" w:cstheme="minorHAnsi"/>
          <w:sz w:val="22"/>
          <w:szCs w:val="22"/>
        </w:rPr>
        <w:t>, E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dd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s;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11FA4">
        <w:rPr>
          <w:rFonts w:asciiTheme="minorHAnsi" w:hAnsiTheme="minorHAnsi" w:cstheme="minorHAnsi"/>
          <w:sz w:val="22"/>
          <w:szCs w:val="22"/>
        </w:rPr>
        <w:t>od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)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Ed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D11FA4">
        <w:rPr>
          <w:rFonts w:asciiTheme="minorHAnsi" w:hAnsiTheme="minorHAnsi" w:cstheme="minorHAnsi"/>
          <w:sz w:val="22"/>
          <w:szCs w:val="22"/>
        </w:rPr>
        <w:t>ca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on, Ex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ce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D11FA4">
        <w:rPr>
          <w:rFonts w:asciiTheme="minorHAnsi" w:hAnsiTheme="minorHAnsi" w:cstheme="minorHAnsi"/>
          <w:sz w:val="22"/>
          <w:szCs w:val="22"/>
        </w:rPr>
        <w:t>W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k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and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11FA4">
        <w:rPr>
          <w:rFonts w:asciiTheme="minorHAnsi" w:hAnsiTheme="minorHAnsi" w:cstheme="minorHAnsi"/>
          <w:sz w:val="22"/>
          <w:szCs w:val="22"/>
        </w:rPr>
        <w:t>or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11FA4">
        <w:rPr>
          <w:rFonts w:asciiTheme="minorHAnsi" w:hAnsiTheme="minorHAnsi" w:cstheme="minorHAnsi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D11FA4">
        <w:rPr>
          <w:rFonts w:asciiTheme="minorHAnsi" w:hAnsiTheme="minorHAnsi" w:cstheme="minorHAnsi"/>
          <w:sz w:val="22"/>
          <w:szCs w:val="22"/>
        </w:rPr>
        <w:t>.</w:t>
      </w:r>
    </w:p>
    <w:p w14:paraId="779CA074" w14:textId="77777777" w:rsidR="004E6E84" w:rsidRPr="00D11FA4" w:rsidRDefault="004E6E84" w:rsidP="00D11FA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EC4760E" w14:textId="77777777" w:rsidR="004E6E84" w:rsidRPr="00D11FA4" w:rsidRDefault="00D11FA4" w:rsidP="00D11FA4">
      <w:pPr>
        <w:ind w:left="2804" w:right="473" w:hanging="2340"/>
        <w:jc w:val="both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11FA4">
        <w:rPr>
          <w:rFonts w:asciiTheme="minorHAnsi" w:hAnsiTheme="minorHAnsi" w:cstheme="minorHAnsi"/>
          <w:sz w:val="22"/>
          <w:szCs w:val="22"/>
        </w:rPr>
        <w:t xml:space="preserve">. </w:t>
      </w:r>
      <w:r w:rsidRPr="00D11FA4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al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 xml:space="preserve">: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ody</w:t>
      </w:r>
      <w:r w:rsidRPr="00D11FA4">
        <w:rPr>
          <w:rFonts w:asciiTheme="minorHAnsi" w:hAnsiTheme="minorHAnsi" w:cstheme="minorHAnsi"/>
          <w:sz w:val="22"/>
          <w:szCs w:val="22"/>
        </w:rPr>
        <w:t>)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b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11FA4">
        <w:rPr>
          <w:rFonts w:asciiTheme="minorHAnsi" w:hAnsiTheme="minorHAnsi" w:cstheme="minorHAnsi"/>
          <w:sz w:val="22"/>
          <w:szCs w:val="22"/>
        </w:rPr>
        <w:t>ec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e, Re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ant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11FA4">
        <w:rPr>
          <w:rFonts w:asciiTheme="minorHAnsi" w:hAnsiTheme="minorHAnsi" w:cstheme="minorHAnsi"/>
          <w:sz w:val="22"/>
          <w:szCs w:val="22"/>
        </w:rPr>
        <w:t>ono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s &amp;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Aw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ds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s, 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ede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s, S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D11FA4">
        <w:rPr>
          <w:rFonts w:asciiTheme="minorHAnsi" w:hAnsiTheme="minorHAnsi" w:cstheme="minorHAnsi"/>
          <w:sz w:val="22"/>
          <w:szCs w:val="22"/>
        </w:rPr>
        <w:t xml:space="preserve">s, </w:t>
      </w:r>
      <w:r w:rsidRPr="00D11FA4">
        <w:rPr>
          <w:rFonts w:asciiTheme="minorHAnsi" w:hAnsiTheme="minorHAnsi" w:cstheme="minorHAnsi"/>
          <w:sz w:val="22"/>
          <w:szCs w:val="22"/>
        </w:rPr>
        <w:t>Co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pu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, P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D11FA4">
        <w:rPr>
          <w:rFonts w:asciiTheme="minorHAnsi" w:hAnsiTheme="minorHAnsi" w:cstheme="minorHAnsi"/>
          <w:sz w:val="22"/>
          <w:szCs w:val="22"/>
        </w:rPr>
        <w:t>b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ca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s or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en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s,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Pro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on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ons,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D11FA4">
        <w:rPr>
          <w:rFonts w:asciiTheme="minorHAnsi" w:hAnsiTheme="minorHAnsi" w:cstheme="minorHAnsi"/>
          <w:sz w:val="22"/>
          <w:szCs w:val="22"/>
        </w:rPr>
        <w:t xml:space="preserve">nd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.</w:t>
      </w:r>
    </w:p>
    <w:p w14:paraId="61F1D0EC" w14:textId="77777777" w:rsidR="004E6E84" w:rsidRPr="00D11FA4" w:rsidRDefault="004E6E84" w:rsidP="00D11FA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4E8E5C6" w14:textId="77777777" w:rsidR="004E6E84" w:rsidRPr="00D11FA4" w:rsidRDefault="00D11FA4" w:rsidP="00D11FA4">
      <w:pPr>
        <w:ind w:left="464" w:right="198" w:hanging="360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z w:val="22"/>
          <w:szCs w:val="22"/>
        </w:rPr>
        <w:t xml:space="preserve">3.  </w:t>
      </w:r>
      <w:r w:rsidRPr="00D11FA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 xml:space="preserve">ou do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ude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an 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e, be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11FA4">
        <w:rPr>
          <w:rFonts w:asciiTheme="minorHAnsi" w:hAnsiTheme="minorHAnsi" w:cstheme="minorHAnsi"/>
          <w:sz w:val="22"/>
          <w:szCs w:val="22"/>
        </w:rPr>
        <w:t>at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 xml:space="preserve">shows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our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oa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 xml:space="preserve">.  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ust</w:t>
      </w:r>
      <w:r w:rsidRPr="00D11F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be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na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ow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and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 xml:space="preserve">and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 xml:space="preserve">ude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our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hs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 xml:space="preserve">s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hey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app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o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he p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 xml:space="preserve">on. 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D11FA4">
        <w:rPr>
          <w:rFonts w:asciiTheme="minorHAnsi" w:hAnsiTheme="minorHAnsi" w:cstheme="minorHAnsi"/>
          <w:sz w:val="22"/>
          <w:szCs w:val="22"/>
        </w:rPr>
        <w:t>e.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 xml:space="preserve">. </w:t>
      </w:r>
      <w:r w:rsidRPr="00D11F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D11FA4">
        <w:rPr>
          <w:rFonts w:asciiTheme="minorHAnsi" w:hAnsiTheme="minorHAnsi" w:cstheme="minorHAnsi"/>
          <w:sz w:val="22"/>
          <w:szCs w:val="22"/>
        </w:rPr>
        <w:t>b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 a</w:t>
      </w:r>
      <w:r w:rsidRPr="00D11FA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on as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 Che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cal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En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eer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 xml:space="preserve">a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ng co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pany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hAnsiTheme="minorHAnsi" w:cstheme="minorHAnsi"/>
          <w:sz w:val="22"/>
          <w:szCs w:val="22"/>
        </w:rPr>
        <w:t>he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 I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can use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ea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h 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es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and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D11FA4">
        <w:rPr>
          <w:rFonts w:asciiTheme="minorHAnsi" w:hAnsiTheme="minorHAnsi" w:cstheme="minorHAnsi"/>
          <w:sz w:val="22"/>
          <w:szCs w:val="22"/>
        </w:rPr>
        <w:t>ce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co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un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ca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11FA4">
        <w:rPr>
          <w:rFonts w:asciiTheme="minorHAnsi" w:hAnsiTheme="minorHAnsi" w:cstheme="minorHAnsi"/>
          <w:sz w:val="22"/>
          <w:szCs w:val="22"/>
        </w:rPr>
        <w:t>on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D11FA4">
        <w:rPr>
          <w:rFonts w:asciiTheme="minorHAnsi" w:hAnsiTheme="minorHAnsi" w:cstheme="minorHAnsi"/>
          <w:sz w:val="22"/>
          <w:szCs w:val="22"/>
        </w:rPr>
        <w:t xml:space="preserve">s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o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anced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11FA4">
        <w:rPr>
          <w:rFonts w:asciiTheme="minorHAnsi" w:hAnsiTheme="minorHAnsi" w:cstheme="minorHAnsi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s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 xml:space="preserve">n a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am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.)</w:t>
      </w:r>
    </w:p>
    <w:p w14:paraId="45C38FF5" w14:textId="77777777" w:rsidR="004E6E84" w:rsidRPr="00D11FA4" w:rsidRDefault="004E6E84" w:rsidP="00D11FA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A76783A" w14:textId="77777777" w:rsidR="004E6E84" w:rsidRPr="00D11FA4" w:rsidRDefault="00D11FA4" w:rsidP="00D11FA4">
      <w:pPr>
        <w:ind w:left="464" w:right="433" w:hanging="360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z w:val="22"/>
          <w:szCs w:val="22"/>
        </w:rPr>
        <w:t xml:space="preserve">4.  </w:t>
      </w:r>
      <w:r w:rsidRPr="00D11FA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h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e and co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er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sh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be 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our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be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11FA4">
        <w:rPr>
          <w:rFonts w:asciiTheme="minorHAnsi" w:hAnsiTheme="minorHAnsi" w:cstheme="minorHAnsi"/>
          <w:sz w:val="22"/>
          <w:szCs w:val="22"/>
        </w:rPr>
        <w:t>!</w:t>
      </w:r>
      <w:r w:rsidRPr="00D11FA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 po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one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by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exc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11FA4">
        <w:rPr>
          <w:rFonts w:asciiTheme="minorHAnsi" w:hAnsiTheme="minorHAnsi" w:cstheme="minorHAnsi"/>
          <w:sz w:val="22"/>
          <w:szCs w:val="22"/>
        </w:rPr>
        <w:t>d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g ne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e as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s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our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D11FA4">
        <w:rPr>
          <w:rFonts w:asciiTheme="minorHAnsi" w:hAnsiTheme="minorHAnsi" w:cstheme="minorHAnsi"/>
          <w:sz w:val="22"/>
          <w:szCs w:val="22"/>
        </w:rPr>
        <w:t>pe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en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e.</w:t>
      </w:r>
    </w:p>
    <w:p w14:paraId="2DEF3B30" w14:textId="77777777" w:rsidR="004E6E84" w:rsidRPr="00D11FA4" w:rsidRDefault="004E6E84" w:rsidP="00D11FA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DBE6C7D" w14:textId="77777777" w:rsidR="004E6E84" w:rsidRPr="00D11FA4" w:rsidRDefault="00D11FA4" w:rsidP="00D11FA4">
      <w:pPr>
        <w:ind w:left="464" w:right="142" w:hanging="360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z w:val="22"/>
          <w:szCs w:val="22"/>
        </w:rPr>
        <w:t xml:space="preserve">5.  </w:t>
      </w:r>
      <w:r w:rsidRPr="00D11FA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hoose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con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 xml:space="preserve">h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s He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a,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ou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ne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a, New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11FA4">
        <w:rPr>
          <w:rFonts w:asciiTheme="minorHAnsi" w:hAnsiTheme="minorHAnsi" w:cstheme="minorHAnsi"/>
          <w:sz w:val="22"/>
          <w:szCs w:val="22"/>
        </w:rPr>
        <w:t>, Pa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o, or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 xml:space="preserve">a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 xml:space="preserve">ns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no s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11FA4">
        <w:rPr>
          <w:rFonts w:asciiTheme="minorHAnsi" w:hAnsiTheme="minorHAnsi" w:cstheme="minorHAnsi"/>
          <w:sz w:val="22"/>
          <w:szCs w:val="22"/>
        </w:rPr>
        <w:t>er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han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10 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d no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er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han 1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D11FA4">
        <w:rPr>
          <w:rFonts w:asciiTheme="minorHAnsi" w:hAnsiTheme="minorHAnsi" w:cstheme="minorHAnsi"/>
          <w:sz w:val="22"/>
          <w:szCs w:val="22"/>
        </w:rPr>
        <w:t xml:space="preserve">.  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 xml:space="preserve">ude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 xml:space="preserve">s 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uch “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hAnsiTheme="minorHAnsi" w:cstheme="minorHAnsi"/>
          <w:sz w:val="22"/>
          <w:szCs w:val="22"/>
        </w:rPr>
        <w:t>h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11FA4">
        <w:rPr>
          <w:rFonts w:asciiTheme="minorHAnsi" w:hAnsiTheme="minorHAnsi" w:cstheme="minorHAnsi"/>
          <w:sz w:val="22"/>
          <w:szCs w:val="22"/>
        </w:rPr>
        <w:t>ac</w:t>
      </w:r>
      <w:r w:rsidRPr="00D11FA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” as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pos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hAnsiTheme="minorHAnsi" w:cstheme="minorHAnsi"/>
          <w:sz w:val="22"/>
          <w:szCs w:val="22"/>
        </w:rPr>
        <w:t>or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ea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ann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ng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by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he e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.</w:t>
      </w:r>
    </w:p>
    <w:p w14:paraId="1D54DF43" w14:textId="77777777" w:rsidR="004E6E84" w:rsidRPr="00D11FA4" w:rsidRDefault="004E6E84" w:rsidP="00D11FA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C05DDBD" w14:textId="77777777" w:rsidR="004E6E84" w:rsidRPr="00D11FA4" w:rsidRDefault="00D11FA4" w:rsidP="00D11FA4">
      <w:pPr>
        <w:ind w:left="464" w:right="265" w:hanging="360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z w:val="22"/>
          <w:szCs w:val="22"/>
        </w:rPr>
        <w:t xml:space="preserve">6.  </w:t>
      </w:r>
      <w:r w:rsidRPr="00D11FA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our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su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ook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 xml:space="preserve">.  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 xml:space="preserve">ou 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11FA4">
        <w:rPr>
          <w:rFonts w:asciiTheme="minorHAnsi" w:hAnsiTheme="minorHAnsi" w:cstheme="minorHAnsi"/>
          <w:sz w:val="22"/>
          <w:szCs w:val="22"/>
        </w:rPr>
        <w:t>e 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ha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d cop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, use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on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er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er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 xml:space="preserve">on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ood qu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bond pape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 xml:space="preserve">. 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hAnsiTheme="minorHAnsi" w:cstheme="minorHAnsi"/>
          <w:sz w:val="22"/>
          <w:szCs w:val="22"/>
        </w:rPr>
        <w:t>se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e, o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11FA4">
        <w:rPr>
          <w:rFonts w:asciiTheme="minorHAnsi" w:hAnsiTheme="minorHAnsi" w:cstheme="minorHAnsi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hAnsiTheme="minorHAnsi" w:cstheme="minorHAnsi"/>
          <w:sz w:val="22"/>
          <w:szCs w:val="22"/>
        </w:rPr>
        <w:t>h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, or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ht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ue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or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11FA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11FA4">
        <w:rPr>
          <w:rFonts w:asciiTheme="minorHAnsi" w:hAnsiTheme="minorHAnsi" w:cstheme="minorHAnsi"/>
          <w:sz w:val="22"/>
          <w:szCs w:val="22"/>
        </w:rPr>
        <w:t>2"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X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D11FA4">
        <w:rPr>
          <w:rFonts w:asciiTheme="minorHAnsi" w:hAnsiTheme="minorHAnsi" w:cstheme="minorHAnsi"/>
          <w:sz w:val="22"/>
          <w:szCs w:val="22"/>
        </w:rPr>
        <w:t>1"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11FA4">
        <w:rPr>
          <w:rFonts w:asciiTheme="minorHAnsi" w:hAnsiTheme="minorHAnsi" w:cstheme="minorHAnsi"/>
          <w:sz w:val="22"/>
          <w:szCs w:val="22"/>
        </w:rPr>
        <w:t>ond p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pe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.</w:t>
      </w:r>
      <w:r w:rsidRPr="00D11FA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ber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hat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our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po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en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l e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er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pho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ocopy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your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 xml:space="preserve">e,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o be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su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11FA4">
        <w:rPr>
          <w:rFonts w:asciiTheme="minorHAnsi" w:hAnsiTheme="minorHAnsi" w:cstheme="minorHAnsi"/>
          <w:sz w:val="22"/>
          <w:szCs w:val="22"/>
        </w:rPr>
        <w:t>at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he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11FA4">
        <w:rPr>
          <w:rFonts w:asciiTheme="minorHAnsi" w:hAnsiTheme="minorHAnsi" w:cstheme="minorHAnsi"/>
          <w:sz w:val="22"/>
          <w:szCs w:val="22"/>
        </w:rPr>
        <w:t>ap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not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oo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da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k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or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“b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ch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 xml:space="preserve">”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ph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ocopy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!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D11FA4">
        <w:rPr>
          <w:rFonts w:asciiTheme="minorHAnsi" w:hAnsiTheme="minorHAnsi" w:cstheme="minorHAnsi"/>
          <w:sz w:val="22"/>
          <w:szCs w:val="22"/>
        </w:rPr>
        <w:t>.</w:t>
      </w:r>
    </w:p>
    <w:p w14:paraId="681871AD" w14:textId="77777777" w:rsidR="004E6E84" w:rsidRPr="00D11FA4" w:rsidRDefault="004E6E84" w:rsidP="00D11FA4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CCDE7C5" w14:textId="77777777" w:rsidR="004E6E84" w:rsidRPr="00D11FA4" w:rsidRDefault="00D11FA4" w:rsidP="00D11FA4">
      <w:pPr>
        <w:ind w:left="464" w:right="141" w:hanging="360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z w:val="22"/>
          <w:szCs w:val="22"/>
        </w:rPr>
        <w:t xml:space="preserve">7.  </w:t>
      </w:r>
      <w:r w:rsidRPr="00D11FA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pe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 xml:space="preserve">c 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11FA4">
        <w:rPr>
          <w:rFonts w:asciiTheme="minorHAnsi" w:hAnsiTheme="minorHAnsi" w:cstheme="minorHAnsi"/>
          <w:sz w:val="22"/>
          <w:szCs w:val="22"/>
        </w:rPr>
        <w:t>h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da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,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11FA4">
        <w:rPr>
          <w:rFonts w:asciiTheme="minorHAnsi" w:hAnsiTheme="minorHAnsi" w:cstheme="minorHAnsi"/>
          <w:sz w:val="22"/>
          <w:szCs w:val="22"/>
        </w:rPr>
        <w:t>ob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,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 xml:space="preserve">s,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s,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D11FA4">
        <w:rPr>
          <w:rFonts w:asciiTheme="minorHAnsi" w:hAnsiTheme="minorHAnsi" w:cstheme="minorHAnsi"/>
          <w:sz w:val="22"/>
          <w:szCs w:val="22"/>
        </w:rPr>
        <w:t>nd ac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11FA4">
        <w:rPr>
          <w:rFonts w:asciiTheme="minorHAnsi" w:hAnsiTheme="minorHAnsi" w:cstheme="minorHAnsi"/>
          <w:sz w:val="22"/>
          <w:szCs w:val="22"/>
        </w:rPr>
        <w:t>sh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en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s.  Be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 and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de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e wi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hout be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ng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oo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on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 xml:space="preserve">. 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s be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co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accu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 and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!</w:t>
      </w:r>
    </w:p>
    <w:p w14:paraId="524135F3" w14:textId="77777777" w:rsidR="004E6E84" w:rsidRPr="00D11FA4" w:rsidRDefault="004E6E84" w:rsidP="00D11FA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ABF8CC3" w14:textId="77777777" w:rsidR="004E6E84" w:rsidRPr="00D11FA4" w:rsidRDefault="00D11FA4" w:rsidP="00D11FA4">
      <w:pPr>
        <w:ind w:left="464" w:right="170" w:hanging="360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z w:val="22"/>
          <w:szCs w:val="22"/>
        </w:rPr>
        <w:t xml:space="preserve">8.  </w:t>
      </w:r>
      <w:r w:rsidRPr="00D11FA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hAnsiTheme="minorHAnsi" w:cstheme="minorHAnsi"/>
          <w:sz w:val="22"/>
          <w:szCs w:val="22"/>
        </w:rPr>
        <w:t>se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hAnsiTheme="minorHAnsi" w:cstheme="minorHAnsi"/>
          <w:sz w:val="22"/>
          <w:szCs w:val="22"/>
        </w:rPr>
        <w:t>hat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ca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11FA4">
        <w:rPr>
          <w:rFonts w:asciiTheme="minorHAnsi" w:hAnsiTheme="minorHAnsi" w:cstheme="minorHAnsi"/>
          <w:sz w:val="22"/>
          <w:szCs w:val="22"/>
        </w:rPr>
        <w:t>h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 xml:space="preserve">c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e.  O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son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ono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11FA4">
        <w:rPr>
          <w:rFonts w:asciiTheme="minorHAnsi" w:hAnsiTheme="minorHAnsi" w:cstheme="minorHAnsi"/>
          <w:sz w:val="22"/>
          <w:szCs w:val="22"/>
        </w:rPr>
        <w:t xml:space="preserve">ns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hAnsiTheme="minorHAnsi" w:cstheme="minorHAnsi"/>
          <w:sz w:val="22"/>
          <w:szCs w:val="22"/>
        </w:rPr>
        <w:t xml:space="preserve">e,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ou, 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D11FA4">
        <w:rPr>
          <w:rFonts w:asciiTheme="minorHAnsi" w:hAnsiTheme="minorHAnsi" w:cstheme="minorHAnsi"/>
          <w:sz w:val="22"/>
          <w:szCs w:val="22"/>
        </w:rPr>
        <w:t xml:space="preserve">)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hAnsiTheme="minorHAnsi" w:cstheme="minorHAnsi"/>
          <w:sz w:val="22"/>
          <w:szCs w:val="22"/>
        </w:rPr>
        <w:t>se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 xml:space="preserve">nces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 xml:space="preserve">n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D11FA4">
        <w:rPr>
          <w:rFonts w:asciiTheme="minorHAnsi" w:hAnsiTheme="minorHAnsi" w:cstheme="minorHAnsi"/>
          <w:sz w:val="22"/>
          <w:szCs w:val="22"/>
        </w:rPr>
        <w:t>no pa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aph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!</w:t>
      </w:r>
      <w:r w:rsidRPr="00D11FA4">
        <w:rPr>
          <w:rFonts w:asciiTheme="minorHAnsi" w:hAnsiTheme="minorHAnsi" w:cstheme="minorHAnsi"/>
          <w:sz w:val="22"/>
          <w:szCs w:val="22"/>
        </w:rPr>
        <w:t>)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hout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pun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on.</w:t>
      </w:r>
    </w:p>
    <w:p w14:paraId="1187D462" w14:textId="77777777" w:rsidR="004E6E84" w:rsidRPr="00D11FA4" w:rsidRDefault="004E6E84" w:rsidP="00D11FA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2EB6847" w14:textId="77777777" w:rsidR="004E6E84" w:rsidRPr="00D11FA4" w:rsidRDefault="00D11FA4" w:rsidP="00D11FA4">
      <w:pPr>
        <w:ind w:left="464" w:right="170" w:hanging="360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z w:val="22"/>
          <w:szCs w:val="22"/>
        </w:rPr>
        <w:t xml:space="preserve">9.  </w:t>
      </w:r>
      <w:r w:rsidRPr="00D11FA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hAnsiTheme="minorHAnsi" w:cstheme="minorHAnsi"/>
          <w:sz w:val="22"/>
          <w:szCs w:val="22"/>
        </w:rPr>
        <w:t>se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su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s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en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ed,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D11FA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 xml:space="preserve">n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bs”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 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ng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D11FA4">
        <w:rPr>
          <w:rFonts w:asciiTheme="minorHAnsi" w:hAnsiTheme="minorHAnsi" w:cstheme="minorHAnsi"/>
          <w:sz w:val="22"/>
          <w:szCs w:val="22"/>
        </w:rPr>
        <w:t>our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expe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ce.</w:t>
      </w:r>
      <w:r w:rsidRPr="00D11FA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Wo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 xml:space="preserve">ds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11FA4">
        <w:rPr>
          <w:rFonts w:asciiTheme="minorHAnsi" w:hAnsiTheme="minorHAnsi" w:cstheme="minorHAnsi"/>
          <w:sz w:val="22"/>
          <w:szCs w:val="22"/>
        </w:rPr>
        <w:t xml:space="preserve">ch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ad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d, co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d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ed, de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oped,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ed,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en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ana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ed, and p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ep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Pr="00D11FA4">
        <w:rPr>
          <w:rFonts w:asciiTheme="minorHAnsi" w:hAnsiTheme="minorHAnsi" w:cstheme="minorHAnsi"/>
          <w:sz w:val="22"/>
          <w:szCs w:val="22"/>
        </w:rPr>
        <w:t>ed 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 xml:space="preserve">s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 xml:space="preserve">n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ng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s what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ou ha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z w:val="22"/>
          <w:szCs w:val="22"/>
        </w:rPr>
        <w:lastRenderedPageBreak/>
        <w:t>acco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11FA4">
        <w:rPr>
          <w:rFonts w:asciiTheme="minorHAnsi" w:hAnsiTheme="minorHAnsi" w:cstheme="minorHAnsi"/>
          <w:sz w:val="22"/>
          <w:szCs w:val="22"/>
        </w:rPr>
        <w:t>ed.</w:t>
      </w:r>
      <w:r w:rsidRPr="00D11FA4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e p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st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se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ou 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de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b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g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 xml:space="preserve">a </w:t>
      </w:r>
      <w:r w:rsidRPr="00D11FA4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D11FA4">
        <w:rPr>
          <w:rFonts w:asciiTheme="minorHAnsi" w:hAnsiTheme="minorHAnsi" w:cstheme="minorHAnsi"/>
          <w:sz w:val="22"/>
          <w:szCs w:val="22"/>
        </w:rPr>
        <w:t>ob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D11FA4">
        <w:rPr>
          <w:rFonts w:asciiTheme="minorHAnsi" w:hAnsiTheme="minorHAnsi" w:cstheme="minorHAnsi"/>
          <w:sz w:val="22"/>
          <w:szCs w:val="22"/>
        </w:rPr>
        <w:t>ou 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D11FA4">
        <w:rPr>
          <w:rFonts w:asciiTheme="minorHAnsi" w:hAnsiTheme="minorHAnsi" w:cstheme="minorHAnsi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ng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D11FA4">
        <w:rPr>
          <w:rFonts w:asciiTheme="minorHAnsi" w:hAnsiTheme="minorHAnsi" w:cstheme="minorHAnsi"/>
          <w:sz w:val="22"/>
          <w:szCs w:val="22"/>
        </w:rPr>
        <w:t xml:space="preserve">n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ch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case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e or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st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 xml:space="preserve">s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ce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D11FA4">
        <w:rPr>
          <w:rFonts w:asciiTheme="minorHAnsi" w:hAnsiTheme="minorHAnsi" w:cstheme="minorHAnsi"/>
          <w:sz w:val="22"/>
          <w:szCs w:val="22"/>
        </w:rPr>
        <w:t>.</w:t>
      </w:r>
      <w:r w:rsidRPr="00D11FA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ces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has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D11FA4">
        <w:rPr>
          <w:rFonts w:asciiTheme="minorHAnsi" w:hAnsiTheme="minorHAnsi" w:cstheme="minorHAnsi"/>
          <w:sz w:val="22"/>
          <w:szCs w:val="22"/>
        </w:rPr>
        <w:t>onal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enda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 xml:space="preserve">s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ac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 xml:space="preserve">on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11FA4">
        <w:rPr>
          <w:rFonts w:asciiTheme="minorHAnsi" w:hAnsiTheme="minorHAnsi" w:cstheme="minorHAnsi"/>
          <w:sz w:val="22"/>
          <w:szCs w:val="22"/>
        </w:rPr>
        <w:t>s.</w:t>
      </w:r>
    </w:p>
    <w:p w14:paraId="3C0C39DE" w14:textId="77777777" w:rsidR="004E6E84" w:rsidRPr="00D11FA4" w:rsidRDefault="004E6E84" w:rsidP="00D11FA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C14DDD4" w14:textId="77777777" w:rsidR="004E6E84" w:rsidRPr="00D11FA4" w:rsidRDefault="00D11FA4" w:rsidP="00D11FA4">
      <w:pPr>
        <w:ind w:left="464" w:right="75" w:hanging="360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z w:val="22"/>
          <w:szCs w:val="22"/>
        </w:rPr>
        <w:t>10.</w:t>
      </w:r>
      <w:r w:rsidRPr="00D11FA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not</w:t>
      </w:r>
      <w:r w:rsidRPr="00D11FA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e,</w:t>
      </w:r>
      <w:r w:rsidRPr="00D11FA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11FA4">
        <w:rPr>
          <w:rFonts w:asciiTheme="minorHAnsi" w:hAnsiTheme="minorHAnsi" w:cstheme="minorHAnsi"/>
          <w:sz w:val="22"/>
          <w:szCs w:val="22"/>
        </w:rPr>
        <w:t>er</w:t>
      </w:r>
      <w:r w:rsidRPr="00D11FA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p,</w:t>
      </w:r>
      <w:r w:rsidRPr="00D11FA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d,</w:t>
      </w:r>
      <w:r w:rsidRPr="00D11FA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or</w:t>
      </w:r>
      <w:r w:rsidRPr="00D11FA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put</w:t>
      </w:r>
      <w:r w:rsidRPr="00D11FA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our</w:t>
      </w:r>
      <w:r w:rsidRPr="00D11FA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su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 xml:space="preserve">. </w:t>
      </w:r>
      <w:r w:rsidRPr="00D11FA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hAnsiTheme="minorHAnsi" w:cstheme="minorHAnsi"/>
          <w:sz w:val="22"/>
          <w:szCs w:val="22"/>
        </w:rPr>
        <w:t>se</w:t>
      </w:r>
      <w:r w:rsidRPr="00D11FA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he</w:t>
      </w:r>
      <w:r w:rsidRPr="00D11FA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er</w:t>
      </w:r>
      <w:r w:rsidRPr="00D11FA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9"</w:t>
      </w:r>
      <w:r w:rsidRPr="00D11FA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X</w:t>
      </w:r>
      <w:r w:rsidRPr="00D11FA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12"</w:t>
      </w:r>
      <w:r w:rsidRPr="00D11FA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en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op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and</w:t>
      </w:r>
      <w:r w:rsidRPr="00D11FA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be su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 w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11FA4">
        <w:rPr>
          <w:rFonts w:asciiTheme="minorHAnsi" w:hAnsiTheme="minorHAnsi" w:cstheme="minorHAnsi"/>
          <w:sz w:val="22"/>
          <w:szCs w:val="22"/>
        </w:rPr>
        <w:t xml:space="preserve">s,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our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per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11FA4">
        <w:rPr>
          <w:rFonts w:asciiTheme="minorHAnsi" w:hAnsiTheme="minorHAnsi" w:cstheme="minorHAnsi"/>
          <w:sz w:val="22"/>
          <w:szCs w:val="22"/>
        </w:rPr>
        <w:t>as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he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, 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h</w:t>
      </w:r>
      <w:r w:rsidRPr="00D11FA4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de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up.</w:t>
      </w:r>
    </w:p>
    <w:p w14:paraId="078EE23D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0F89F7EF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3AF94106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07405BAC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4B099CD1" w14:textId="77777777" w:rsidR="004E6E84" w:rsidRPr="00D11FA4" w:rsidRDefault="004E6E84" w:rsidP="00D11FA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AD1D4C4" w14:textId="77777777" w:rsidR="004E6E84" w:rsidRPr="00D11FA4" w:rsidRDefault="00D11FA4" w:rsidP="00D11FA4">
      <w:pPr>
        <w:ind w:left="969" w:right="971"/>
        <w:jc w:val="center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z w:val="22"/>
          <w:szCs w:val="22"/>
        </w:rPr>
        <w:t xml:space="preserve">For 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n or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an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e w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 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é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é or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her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11FA4">
        <w:rPr>
          <w:rFonts w:asciiTheme="minorHAnsi" w:hAnsiTheme="minorHAnsi" w:cstheme="minorHAnsi"/>
          <w:sz w:val="22"/>
          <w:szCs w:val="22"/>
        </w:rPr>
        <w:t xml:space="preserve">ob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ea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ch q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on,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on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act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 xml:space="preserve">us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: School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of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he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D11FA4">
        <w:rPr>
          <w:rFonts w:asciiTheme="minorHAnsi" w:hAnsiTheme="minorHAnsi" w:cstheme="minorHAnsi"/>
          <w:sz w:val="22"/>
          <w:szCs w:val="22"/>
        </w:rPr>
        <w:t>es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eer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D11FA4">
        <w:rPr>
          <w:rFonts w:asciiTheme="minorHAnsi" w:hAnsiTheme="minorHAnsi" w:cstheme="minorHAnsi"/>
          <w:sz w:val="22"/>
          <w:szCs w:val="22"/>
        </w:rPr>
        <w:t>oun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ng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&amp;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Pl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ce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ent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es</w:t>
      </w:r>
    </w:p>
    <w:p w14:paraId="6EDC510C" w14:textId="77777777" w:rsidR="004E6E84" w:rsidRPr="00D11FA4" w:rsidRDefault="00D11FA4" w:rsidP="00D11FA4">
      <w:pPr>
        <w:spacing w:before="1"/>
        <w:ind w:left="4333" w:right="4332"/>
        <w:jc w:val="center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z w:val="22"/>
          <w:szCs w:val="22"/>
        </w:rPr>
        <w:t xml:space="preserve">105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es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Lab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y</w:t>
      </w:r>
    </w:p>
    <w:p w14:paraId="151E1E24" w14:textId="77777777" w:rsidR="004E6E84" w:rsidRPr="00D11FA4" w:rsidRDefault="00D11FA4" w:rsidP="00D11FA4">
      <w:pPr>
        <w:ind w:left="2348" w:right="2295"/>
        <w:jc w:val="center"/>
        <w:rPr>
          <w:rFonts w:asciiTheme="minorHAnsi" w:hAnsiTheme="minorHAnsi" w:cstheme="minorHAnsi"/>
          <w:sz w:val="22"/>
          <w:szCs w:val="22"/>
        </w:rPr>
        <w:sectPr w:rsidR="004E6E84" w:rsidRPr="00D11FA4">
          <w:pgSz w:w="12240" w:h="15840"/>
          <w:pgMar w:top="800" w:right="760" w:bottom="280" w:left="760" w:header="720" w:footer="720" w:gutter="0"/>
          <w:cols w:space="720"/>
        </w:sectPr>
      </w:pPr>
      <w:r w:rsidRPr="00D11FA4">
        <w:rPr>
          <w:rFonts w:asciiTheme="minorHAnsi" w:hAnsiTheme="minorHAnsi" w:cstheme="minorHAnsi"/>
          <w:sz w:val="22"/>
          <w:szCs w:val="22"/>
        </w:rPr>
        <w:t>217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11FA4">
        <w:rPr>
          <w:rFonts w:asciiTheme="minorHAnsi" w:hAnsiTheme="minorHAnsi" w:cstheme="minorHAnsi"/>
          <w:sz w:val="22"/>
          <w:szCs w:val="22"/>
        </w:rPr>
        <w:t>33</w:t>
      </w:r>
      <w:r w:rsidRPr="00D11FA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D11FA4">
        <w:rPr>
          <w:rFonts w:asciiTheme="minorHAnsi" w:hAnsiTheme="minorHAnsi" w:cstheme="minorHAnsi"/>
          <w:sz w:val="22"/>
          <w:szCs w:val="22"/>
        </w:rPr>
        <w:t xml:space="preserve">1050 • </w:t>
      </w:r>
      <w:hyperlink r:id="rId5">
        <w:r w:rsidRPr="00D11FA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p</w:t>
        </w:r>
        <w:r w:rsidRPr="00D11FA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l</w:t>
        </w:r>
        <w:r w:rsidRPr="00D11FA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b</w:t>
        </w:r>
        <w:r w:rsidRPr="00D11FA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l</w:t>
        </w:r>
        <w:r w:rsidRPr="00D11FA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u</w:t>
        </w:r>
        <w:r w:rsidRPr="00D11FA4">
          <w:rPr>
            <w:rFonts w:asciiTheme="minorHAnsi" w:hAnsiTheme="minorHAnsi" w:cstheme="minorHAnsi"/>
            <w:color w:val="0000FF"/>
            <w:spacing w:val="-4"/>
            <w:sz w:val="22"/>
            <w:szCs w:val="22"/>
            <w:u w:val="single" w:color="0000FF"/>
          </w:rPr>
          <w:t>m</w:t>
        </w:r>
        <w:r w:rsidRPr="00D11FA4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@</w:t>
        </w:r>
        <w:r w:rsidRPr="00D11FA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i</w:t>
        </w:r>
        <w:r w:rsidRPr="00D11FA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l</w:t>
        </w:r>
        <w:r w:rsidRPr="00D11FA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li</w:t>
        </w:r>
        <w:r w:rsidRPr="00D11FA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n</w:t>
        </w:r>
        <w:r w:rsidRPr="00D11FA4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o</w:t>
        </w:r>
        <w:r w:rsidRPr="00D11FA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i</w:t>
        </w:r>
        <w:r w:rsidRPr="00D11FA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s</w:t>
        </w:r>
        <w:r w:rsidRPr="00D11FA4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.</w:t>
        </w:r>
        <w:r w:rsidRPr="00D11FA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edu</w:t>
        </w:r>
        <w:r w:rsidRPr="00D11FA4">
          <w:rPr>
            <w:rFonts w:asciiTheme="minorHAnsi" w:hAnsiTheme="minorHAnsi" w:cstheme="minorHAnsi"/>
            <w:color w:val="0000FF"/>
            <w:spacing w:val="1"/>
            <w:sz w:val="22"/>
            <w:szCs w:val="22"/>
          </w:rPr>
          <w:t xml:space="preserve"> </w:t>
        </w:r>
        <w:r w:rsidRPr="00D11FA4">
          <w:rPr>
            <w:rFonts w:asciiTheme="minorHAnsi" w:hAnsiTheme="minorHAnsi" w:cstheme="minorHAnsi"/>
            <w:color w:val="000000"/>
            <w:sz w:val="22"/>
            <w:szCs w:val="22"/>
          </w:rPr>
          <w:t>•</w:t>
        </w:r>
      </w:hyperlink>
      <w:r w:rsidRPr="00D11FA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hyperlink r:id="rId6">
        <w:r w:rsidRPr="00D11FA4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h</w:t>
        </w:r>
        <w:r w:rsidRPr="00D11FA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tt</w:t>
        </w:r>
        <w:r w:rsidRPr="00D11FA4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p</w:t>
        </w:r>
        <w:r w:rsidRPr="00D11FA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:</w:t>
        </w:r>
        <w:r w:rsidRPr="00D11FA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/</w:t>
        </w:r>
        <w:r w:rsidRPr="00D11FA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/</w:t>
        </w:r>
        <w:r w:rsidRPr="00D11FA4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c</w:t>
        </w:r>
        <w:r w:rsidRPr="00D11FA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a</w:t>
        </w:r>
        <w:r w:rsidRPr="00D11FA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r</w:t>
        </w:r>
        <w:r w:rsidRPr="00D11FA4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e</w:t>
        </w:r>
        <w:r w:rsidRPr="00D11FA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e</w:t>
        </w:r>
        <w:r w:rsidRPr="00D11FA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r</w:t>
        </w:r>
        <w:r w:rsidRPr="00D11FA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s.</w:t>
        </w:r>
        <w:r w:rsidRPr="00D11FA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s</w:t>
        </w:r>
        <w:r w:rsidRPr="00D11FA4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c</w:t>
        </w:r>
        <w:r w:rsidRPr="00D11FA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s.</w:t>
        </w:r>
        <w:r w:rsidRPr="00D11FA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i</w:t>
        </w:r>
        <w:r w:rsidRPr="00D11FA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ll</w:t>
        </w:r>
        <w:r w:rsidRPr="00D11FA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i</w:t>
        </w:r>
        <w:r w:rsidRPr="00D11FA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no</w:t>
        </w:r>
        <w:r w:rsidRPr="00D11FA4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i</w:t>
        </w:r>
        <w:r w:rsidRPr="00D11FA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s.</w:t>
        </w:r>
        <w:r w:rsidRPr="00D11FA4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D11FA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d</w:t>
        </w:r>
        <w:r w:rsidRPr="00D11FA4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u</w:t>
        </w:r>
        <w:r w:rsidRPr="00D11FA4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/</w:t>
        </w:r>
      </w:hyperlink>
    </w:p>
    <w:p w14:paraId="3F770A65" w14:textId="77777777" w:rsidR="004E6E84" w:rsidRPr="00D11FA4" w:rsidRDefault="00D11FA4" w:rsidP="00D11FA4">
      <w:pPr>
        <w:spacing w:before="64"/>
        <w:ind w:left="10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z w:val="22"/>
          <w:szCs w:val="22"/>
        </w:rPr>
        <w:lastRenderedPageBreak/>
        <w:pict w14:anchorId="4A3531FE">
          <v:group id="_x0000_s1041" style="position:absolute;left:0;text-align:left;margin-left:41.75pt;margin-top:684.7pt;width:528.6pt;height:0;z-index:-251656704;mso-position-horizontal-relative:page;mso-position-vertical-relative:page" coordorigin="835,13694" coordsize="10572,0">
            <v:shape id="_x0000_s1042" style="position:absolute;left:835;top:13694;width:10572;height:0" coordorigin="835,13694" coordsize="10572,0" path="m835,13694r10572,e" filled="f" strokeweight=".20464mm">
              <v:path arrowok="t"/>
            </v:shape>
            <w10:wrap anchorx="page" anchory="page"/>
          </v:group>
        </w:pict>
      </w:r>
      <w:r w:rsidRPr="00D11FA4">
        <w:rPr>
          <w:rFonts w:asciiTheme="minorHAnsi" w:hAnsiTheme="minorHAnsi" w:cstheme="minorHAnsi"/>
          <w:sz w:val="22"/>
          <w:szCs w:val="22"/>
        </w:rPr>
        <w:pict w14:anchorId="75CBBFBA">
          <v:group id="_x0000_s1039" style="position:absolute;left:0;text-align:left;margin-left:41.75pt;margin-top:632.6pt;width:528.6pt;height:0;z-index:-251657728;mso-position-horizontal-relative:page;mso-position-vertical-relative:page" coordorigin="835,12652" coordsize="10572,0">
            <v:shape id="_x0000_s1040" style="position:absolute;left:835;top:12652;width:10572;height:0" coordorigin="835,12652" coordsize="10572,0" path="m835,12652r10572,e" filled="f" strokeweight=".20464mm">
              <v:path arrowok="t"/>
            </v:shape>
            <w10:wrap anchorx="page" anchory="page"/>
          </v:group>
        </w:pict>
      </w:r>
      <w:r w:rsidRPr="00D11FA4">
        <w:rPr>
          <w:rFonts w:asciiTheme="minorHAnsi" w:hAnsiTheme="minorHAnsi" w:cstheme="minorHAnsi"/>
          <w:sz w:val="22"/>
          <w:szCs w:val="22"/>
        </w:rPr>
        <w:pict w14:anchorId="24873656">
          <v:group id="_x0000_s1037" style="position:absolute;left:0;text-align:left;margin-left:41.75pt;margin-top:567.8pt;width:528.6pt;height:0;z-index:-251658752;mso-position-horizontal-relative:page;mso-position-vertical-relative:page" coordorigin="835,11356" coordsize="10572,0">
            <v:shape id="_x0000_s1038" style="position:absolute;left:835;top:11356;width:10572;height:0" coordorigin="835,11356" coordsize="10572,0" path="m835,11356r10572,e" filled="f" strokeweight=".58pt">
              <v:path arrowok="t"/>
            </v:shape>
            <w10:wrap anchorx="page" anchory="page"/>
          </v:group>
        </w:pict>
      </w:r>
      <w:r w:rsidRPr="00D11FA4">
        <w:rPr>
          <w:rFonts w:asciiTheme="minorHAnsi" w:hAnsiTheme="minorHAnsi" w:cstheme="minorHAnsi"/>
          <w:sz w:val="22"/>
          <w:szCs w:val="22"/>
        </w:rPr>
        <w:pict w14:anchorId="723C4D24">
          <v:group id="_x0000_s1035" style="position:absolute;left:0;text-align:left;margin-left:41.75pt;margin-top:503.1pt;width:528.6pt;height:0;z-index:-251659776;mso-position-horizontal-relative:page;mso-position-vertical-relative:page" coordorigin="835,10062" coordsize="10572,0">
            <v:shape id="_x0000_s1036" style="position:absolute;left:835;top:10062;width:10572;height:0" coordorigin="835,10062" coordsize="10572,0" path="m835,10062r10572,e" filled="f" strokeweight=".58pt">
              <v:path arrowok="t"/>
            </v:shape>
            <w10:wrap anchorx="page" anchory="page"/>
          </v:group>
        </w:pict>
      </w:r>
      <w:r w:rsidRPr="00D11FA4">
        <w:rPr>
          <w:rFonts w:asciiTheme="minorHAnsi" w:hAnsiTheme="minorHAnsi" w:cstheme="minorHAnsi"/>
          <w:sz w:val="22"/>
          <w:szCs w:val="22"/>
        </w:rPr>
        <w:pict w14:anchorId="0E685E5C">
          <v:group id="_x0000_s1033" style="position:absolute;left:0;text-align:left;margin-left:41.75pt;margin-top:234.75pt;width:528.6pt;height:0;z-index:-251660800;mso-position-horizontal-relative:page;mso-position-vertical-relative:page" coordorigin="835,4695" coordsize="10572,0">
            <v:shape id="_x0000_s1034" style="position:absolute;left:835;top:4695;width:10572;height:0" coordorigin="835,4695" coordsize="10572,0" path="m835,4695r10572,e" filled="f" strokeweight=".58pt">
              <v:path arrowok="t"/>
            </v:shape>
            <w10:wrap anchorx="page" anchory="page"/>
          </v:group>
        </w:pict>
      </w:r>
      <w:r w:rsidRPr="00D11FA4">
        <w:rPr>
          <w:rFonts w:asciiTheme="minorHAnsi" w:hAnsiTheme="minorHAnsi" w:cstheme="minorHAnsi"/>
          <w:sz w:val="22"/>
          <w:szCs w:val="22"/>
        </w:rPr>
        <w:pict w14:anchorId="54F8A1B3">
          <v:group id="_x0000_s1031" style="position:absolute;left:0;text-align:left;margin-left:41.75pt;margin-top:157.35pt;width:528.6pt;height:0;z-index:-251661824;mso-position-horizontal-relative:page;mso-position-vertical-relative:page" coordorigin="835,3147" coordsize="10572,0">
            <v:shape id="_x0000_s1032" style="position:absolute;left:835;top:3147;width:10572;height:0" coordorigin="835,3147" coordsize="10572,0" path="m835,3147r10572,e" filled="f" strokeweight=".58pt">
              <v:path arrowok="t"/>
            </v:shape>
            <w10:wrap anchorx="page" anchory="page"/>
          </v:group>
        </w:pict>
      </w:r>
      <w:r w:rsidRPr="00D11FA4">
        <w:rPr>
          <w:rFonts w:asciiTheme="minorHAnsi" w:hAnsiTheme="minorHAnsi" w:cstheme="minorHAnsi"/>
          <w:sz w:val="22"/>
          <w:szCs w:val="22"/>
        </w:rPr>
        <w:pict w14:anchorId="6160254B">
          <v:group id="_x0000_s1029" style="position:absolute;left:0;text-align:left;margin-left:41.75pt;margin-top:60.1pt;width:528.6pt;height:0;z-index:-251662848;mso-position-horizontal-relative:page;mso-position-vertical-relative:page" coordorigin="835,1202" coordsize="10572,0">
            <v:shape id="_x0000_s1030" style="position:absolute;left:835;top:1202;width:10572;height:0" coordorigin="835,1202" coordsize="10572,0" path="m835,1202r10572,e" filled="f" strokeweight=".82pt">
              <v:path arrowok="t"/>
            </v:shape>
            <w10:wrap anchorx="page" anchory="page"/>
          </v:group>
        </w:pic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11FA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D11FA4">
        <w:rPr>
          <w:rFonts w:asciiTheme="minorHAnsi" w:hAnsiTheme="minorHAnsi" w:cstheme="minorHAnsi"/>
          <w:b/>
          <w:sz w:val="22"/>
          <w:szCs w:val="22"/>
        </w:rPr>
        <w:t>P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b/>
          <w:spacing w:val="-2"/>
          <w:sz w:val="22"/>
          <w:szCs w:val="22"/>
        </w:rPr>
        <w:t>1</w:t>
      </w:r>
      <w:r w:rsidRPr="00D11FA4">
        <w:rPr>
          <w:rFonts w:asciiTheme="minorHAnsi" w:hAnsiTheme="minorHAnsi" w:cstheme="minorHAnsi"/>
          <w:b/>
          <w:sz w:val="22"/>
          <w:szCs w:val="22"/>
        </w:rPr>
        <w:t>: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11FA4">
        <w:rPr>
          <w:rFonts w:asciiTheme="minorHAnsi" w:hAnsiTheme="minorHAnsi" w:cstheme="minorHAnsi"/>
          <w:b/>
          <w:sz w:val="22"/>
          <w:szCs w:val="22"/>
        </w:rPr>
        <w:t>n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D11FA4">
        <w:rPr>
          <w:rFonts w:asciiTheme="minorHAnsi" w:hAnsiTheme="minorHAnsi" w:cstheme="minorHAnsi"/>
          <w:b/>
          <w:sz w:val="22"/>
          <w:szCs w:val="22"/>
        </w:rPr>
        <w:t>y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b/>
          <w:sz w:val="22"/>
          <w:szCs w:val="22"/>
        </w:rPr>
        <w:t>evel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B</w:t>
      </w:r>
      <w:r w:rsidRPr="00D11FA4">
        <w:rPr>
          <w:rFonts w:asciiTheme="minorHAnsi" w:hAnsiTheme="minorHAnsi" w:cstheme="minorHAnsi"/>
          <w:b/>
          <w:sz w:val="22"/>
          <w:szCs w:val="22"/>
        </w:rPr>
        <w:t>S</w:t>
      </w:r>
      <w:r w:rsidRPr="00D11F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D11FA4">
        <w:rPr>
          <w:rFonts w:asciiTheme="minorHAnsi" w:hAnsiTheme="minorHAnsi" w:cstheme="minorHAnsi"/>
          <w:b/>
          <w:sz w:val="22"/>
          <w:szCs w:val="22"/>
        </w:rPr>
        <w:t>h</w:t>
      </w:r>
      <w:r w:rsidRPr="00D11FA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D11FA4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D11FA4">
        <w:rPr>
          <w:rFonts w:asciiTheme="minorHAnsi" w:hAnsiTheme="minorHAnsi" w:cstheme="minorHAnsi"/>
          <w:b/>
          <w:sz w:val="22"/>
          <w:szCs w:val="22"/>
        </w:rPr>
        <w:t>cal</w:t>
      </w:r>
      <w:r w:rsidRPr="00D11FA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11FA4">
        <w:rPr>
          <w:rFonts w:asciiTheme="minorHAnsi" w:hAnsiTheme="minorHAnsi" w:cstheme="minorHAnsi"/>
          <w:b/>
          <w:sz w:val="22"/>
          <w:szCs w:val="22"/>
        </w:rPr>
        <w:t>n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b/>
          <w:sz w:val="22"/>
          <w:szCs w:val="22"/>
        </w:rPr>
        <w:t>neer</w:t>
      </w:r>
    </w:p>
    <w:p w14:paraId="54D68AD3" w14:textId="77777777" w:rsidR="004E6E84" w:rsidRPr="00D11FA4" w:rsidRDefault="004E6E84" w:rsidP="00D11FA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5989B17" w14:textId="77777777" w:rsidR="004E6E84" w:rsidRPr="00D11FA4" w:rsidRDefault="00D11FA4" w:rsidP="00D11FA4">
      <w:pPr>
        <w:ind w:left="781" w:right="5664"/>
        <w:jc w:val="center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OH</w:t>
      </w:r>
      <w:r w:rsidRPr="00D11FA4">
        <w:rPr>
          <w:rFonts w:asciiTheme="minorHAnsi" w:hAnsiTheme="minorHAnsi" w:cstheme="minorHAnsi"/>
          <w:b/>
          <w:sz w:val="22"/>
          <w:szCs w:val="22"/>
        </w:rPr>
        <w:t>N</w:t>
      </w:r>
      <w:r w:rsidRPr="00D11FA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b/>
          <w:sz w:val="22"/>
          <w:szCs w:val="22"/>
        </w:rPr>
        <w:t>T.</w:t>
      </w:r>
      <w:r w:rsidRPr="00D11FA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b/>
          <w:w w:val="99"/>
          <w:sz w:val="22"/>
          <w:szCs w:val="22"/>
        </w:rPr>
        <w:t>L</w:t>
      </w:r>
      <w:r w:rsidRPr="00D11FA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D11FA4">
        <w:rPr>
          <w:rFonts w:asciiTheme="minorHAnsi" w:hAnsiTheme="minorHAnsi" w:cstheme="minorHAnsi"/>
          <w:b/>
          <w:w w:val="99"/>
          <w:sz w:val="22"/>
          <w:szCs w:val="22"/>
        </w:rPr>
        <w:t>I</w:t>
      </w:r>
      <w:r w:rsidRPr="00D11FA4">
        <w:rPr>
          <w:rFonts w:asciiTheme="minorHAnsi" w:hAnsiTheme="minorHAnsi" w:cstheme="minorHAnsi"/>
          <w:b/>
          <w:spacing w:val="4"/>
          <w:w w:val="99"/>
          <w:sz w:val="22"/>
          <w:szCs w:val="22"/>
        </w:rPr>
        <w:t>B</w:t>
      </w:r>
      <w:r w:rsidRPr="00D11FA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D11FA4">
        <w:rPr>
          <w:rFonts w:asciiTheme="minorHAnsi" w:hAnsiTheme="minorHAnsi" w:cstheme="minorHAnsi"/>
          <w:b/>
          <w:w w:val="99"/>
          <w:sz w:val="22"/>
          <w:szCs w:val="22"/>
        </w:rPr>
        <w:t>WI</w:t>
      </w:r>
      <w:r w:rsidRPr="00D11FA4">
        <w:rPr>
          <w:rFonts w:asciiTheme="minorHAnsi" w:hAnsiTheme="minorHAnsi" w:cstheme="minorHAnsi"/>
          <w:b/>
          <w:spacing w:val="4"/>
          <w:w w:val="99"/>
          <w:sz w:val="22"/>
          <w:szCs w:val="22"/>
        </w:rPr>
        <w:t>T</w:t>
      </w:r>
      <w:r w:rsidRPr="00D11FA4">
        <w:rPr>
          <w:rFonts w:asciiTheme="minorHAnsi" w:hAnsiTheme="minorHAnsi" w:cstheme="minorHAnsi"/>
          <w:b/>
          <w:w w:val="99"/>
          <w:sz w:val="22"/>
          <w:szCs w:val="22"/>
        </w:rPr>
        <w:t>Z</w:t>
      </w:r>
    </w:p>
    <w:p w14:paraId="0A82A46A" w14:textId="77777777" w:rsidR="004E6E84" w:rsidRPr="00D11FA4" w:rsidRDefault="00D11FA4" w:rsidP="00D11FA4">
      <w:pPr>
        <w:ind w:left="786" w:right="6365"/>
        <w:jc w:val="center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z w:val="22"/>
          <w:szCs w:val="22"/>
        </w:rPr>
        <w:t xml:space="preserve">2334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. Austin Rd, Apt.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B</w:t>
      </w:r>
    </w:p>
    <w:p w14:paraId="50EA2EEE" w14:textId="77777777" w:rsidR="004E6E84" w:rsidRPr="00D11FA4" w:rsidRDefault="00D11FA4" w:rsidP="00D11FA4">
      <w:pPr>
        <w:ind w:left="82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ntuck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t,</w:t>
      </w:r>
      <w:r w:rsidRPr="00D11F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30301</w:t>
      </w:r>
    </w:p>
    <w:p w14:paraId="431731AF" w14:textId="77777777" w:rsidR="004E6E84" w:rsidRPr="00D11FA4" w:rsidRDefault="00D11FA4" w:rsidP="00D11FA4">
      <w:pPr>
        <w:ind w:left="82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z w:val="22"/>
          <w:szCs w:val="22"/>
        </w:rPr>
        <w:t>217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11FA4">
        <w:rPr>
          <w:rFonts w:asciiTheme="minorHAnsi" w:hAnsiTheme="minorHAnsi" w:cstheme="minorHAnsi"/>
          <w:sz w:val="22"/>
          <w:szCs w:val="22"/>
        </w:rPr>
        <w:t>555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11FA4">
        <w:rPr>
          <w:rFonts w:asciiTheme="minorHAnsi" w:hAnsiTheme="minorHAnsi" w:cstheme="minorHAnsi"/>
          <w:sz w:val="22"/>
          <w:szCs w:val="22"/>
        </w:rPr>
        <w:t xml:space="preserve">1212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11FA4">
        <w:rPr>
          <w:rFonts w:asciiTheme="minorHAnsi" w:hAnsiTheme="minorHAnsi" w:cstheme="minorHAnsi"/>
          <w:sz w:val="22"/>
          <w:szCs w:val="22"/>
        </w:rPr>
        <w:t>home)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2</w:t>
      </w:r>
      <w:r w:rsidRPr="00D11FA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11FA4">
        <w:rPr>
          <w:rFonts w:asciiTheme="minorHAnsi" w:hAnsiTheme="minorHAnsi" w:cstheme="minorHAnsi"/>
          <w:sz w:val="22"/>
          <w:szCs w:val="22"/>
        </w:rPr>
        <w:t>555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11FA4">
        <w:rPr>
          <w:rFonts w:asciiTheme="minorHAnsi" w:hAnsiTheme="minorHAnsi" w:cstheme="minorHAnsi"/>
          <w:sz w:val="22"/>
          <w:szCs w:val="22"/>
        </w:rPr>
        <w:t xml:space="preserve">1212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)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hyperlink r:id="rId7">
        <w:r w:rsidRPr="00D11FA4">
          <w:rPr>
            <w:rFonts w:asciiTheme="minorHAnsi" w:hAnsiTheme="minorHAnsi" w:cstheme="minorHAnsi"/>
            <w:sz w:val="22"/>
            <w:szCs w:val="22"/>
          </w:rPr>
          <w:t>john</w:t>
        </w:r>
        <w:r w:rsidRPr="00D11FA4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D11FA4">
          <w:rPr>
            <w:rFonts w:asciiTheme="minorHAnsi" w:hAnsiTheme="minorHAnsi" w:cstheme="minorHAnsi"/>
            <w:sz w:val="22"/>
            <w:szCs w:val="22"/>
          </w:rPr>
          <w:t>@</w:t>
        </w:r>
        <w:r w:rsidRPr="00D11FA4">
          <w:rPr>
            <w:rFonts w:asciiTheme="minorHAnsi" w:hAnsiTheme="minorHAnsi" w:cstheme="minorHAnsi"/>
            <w:spacing w:val="-3"/>
            <w:sz w:val="22"/>
            <w:szCs w:val="22"/>
          </w:rPr>
          <w:t>g</w:t>
        </w:r>
        <w:r w:rsidRPr="00D11FA4">
          <w:rPr>
            <w:rFonts w:asciiTheme="minorHAnsi" w:hAnsiTheme="minorHAnsi" w:cstheme="minorHAnsi"/>
            <w:sz w:val="22"/>
            <w:szCs w:val="22"/>
          </w:rPr>
          <w:t>mail.com</w:t>
        </w:r>
      </w:hyperlink>
    </w:p>
    <w:p w14:paraId="6BD9DC84" w14:textId="77777777" w:rsidR="004E6E84" w:rsidRPr="00D11FA4" w:rsidRDefault="004E6E84" w:rsidP="00D11FA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FED9AE8" w14:textId="77777777" w:rsidR="004E6E84" w:rsidRPr="00D11FA4" w:rsidRDefault="00D11FA4" w:rsidP="00D11FA4">
      <w:pPr>
        <w:ind w:left="10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D11FA4">
        <w:rPr>
          <w:rFonts w:asciiTheme="minorHAnsi" w:hAnsiTheme="minorHAnsi" w:cstheme="minorHAnsi"/>
          <w:b/>
          <w:sz w:val="22"/>
          <w:szCs w:val="22"/>
        </w:rPr>
        <w:t>I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11FA4">
        <w:rPr>
          <w:rFonts w:asciiTheme="minorHAnsi" w:hAnsiTheme="minorHAnsi" w:cstheme="minorHAnsi"/>
          <w:b/>
          <w:sz w:val="22"/>
          <w:szCs w:val="22"/>
        </w:rPr>
        <w:t>N</w:t>
      </w:r>
    </w:p>
    <w:p w14:paraId="795C7FEF" w14:textId="77777777" w:rsidR="004E6E84" w:rsidRPr="00D11FA4" w:rsidRDefault="00D11FA4" w:rsidP="00D11FA4">
      <w:pPr>
        <w:spacing w:before="25"/>
        <w:ind w:left="10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11FA4">
        <w:rPr>
          <w:rFonts w:asciiTheme="minorHAnsi" w:hAnsiTheme="minorHAnsi" w:cstheme="minorHAnsi"/>
          <w:sz w:val="22"/>
          <w:szCs w:val="22"/>
        </w:rPr>
        <w:t xml:space="preserve">S,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he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cal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&amp;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ar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En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11FA4">
        <w:rPr>
          <w:rFonts w:asciiTheme="minorHAnsi" w:hAnsiTheme="minorHAnsi" w:cstheme="minorHAnsi"/>
          <w:sz w:val="22"/>
          <w:szCs w:val="22"/>
        </w:rPr>
        <w:t>ng</w:t>
      </w:r>
    </w:p>
    <w:p w14:paraId="6CA4E2DE" w14:textId="77777777" w:rsidR="004E6E84" w:rsidRPr="00D11FA4" w:rsidRDefault="00D11FA4" w:rsidP="00D11FA4">
      <w:pPr>
        <w:ind w:left="10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of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uc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an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uc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A, Expec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ed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2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01</w:t>
      </w:r>
      <w:r w:rsidRPr="00D11FA4">
        <w:rPr>
          <w:rFonts w:asciiTheme="minorHAnsi" w:hAnsiTheme="minorHAnsi" w:cstheme="minorHAnsi"/>
          <w:sz w:val="22"/>
          <w:szCs w:val="22"/>
        </w:rPr>
        <w:t>4</w:t>
      </w:r>
    </w:p>
    <w:p w14:paraId="0CA03FFC" w14:textId="77777777" w:rsidR="004E6E84" w:rsidRPr="00D11FA4" w:rsidRDefault="00D11FA4" w:rsidP="00D11FA4">
      <w:pPr>
        <w:spacing w:before="1"/>
        <w:ind w:left="46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so</w:t>
      </w:r>
      <w:r w:rsidRPr="00D11FA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: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Ni</w:t>
      </w:r>
      <w:r w:rsidRPr="00D11FA4">
        <w:rPr>
          <w:rFonts w:asciiTheme="minorHAnsi" w:hAnsiTheme="minorHAnsi" w:cstheme="minorHAnsi"/>
          <w:sz w:val="22"/>
          <w:szCs w:val="22"/>
        </w:rPr>
        <w:t>na R.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oung</w:t>
      </w:r>
    </w:p>
    <w:p w14:paraId="7AC35839" w14:textId="77777777" w:rsidR="004E6E84" w:rsidRPr="00D11FA4" w:rsidRDefault="00D11FA4" w:rsidP="00D11FA4">
      <w:pPr>
        <w:ind w:left="46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PA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3.55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11FA4">
        <w:rPr>
          <w:rFonts w:asciiTheme="minorHAnsi" w:hAnsiTheme="minorHAnsi" w:cstheme="minorHAnsi"/>
          <w:sz w:val="22"/>
          <w:szCs w:val="22"/>
        </w:rPr>
        <w:t>4.00</w:t>
      </w:r>
    </w:p>
    <w:p w14:paraId="331C6CF5" w14:textId="77777777" w:rsidR="004E6E84" w:rsidRPr="00D11FA4" w:rsidRDefault="004E6E84" w:rsidP="00D11FA4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48CBC5B" w14:textId="77777777" w:rsidR="004E6E84" w:rsidRPr="00D11FA4" w:rsidRDefault="00D11FA4" w:rsidP="00D11FA4">
      <w:pPr>
        <w:ind w:left="10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D11FA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D11FA4">
        <w:rPr>
          <w:rFonts w:asciiTheme="minorHAnsi" w:hAnsiTheme="minorHAnsi" w:cstheme="minorHAnsi"/>
          <w:b/>
          <w:sz w:val="22"/>
          <w:szCs w:val="22"/>
        </w:rPr>
        <w:t>IE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D11FA4">
        <w:rPr>
          <w:rFonts w:asciiTheme="minorHAnsi" w:hAnsiTheme="minorHAnsi" w:cstheme="minorHAnsi"/>
          <w:b/>
          <w:sz w:val="22"/>
          <w:szCs w:val="22"/>
        </w:rPr>
        <w:t>E</w:t>
      </w:r>
    </w:p>
    <w:p w14:paraId="0622E899" w14:textId="77777777" w:rsidR="004E6E84" w:rsidRPr="00D11FA4" w:rsidRDefault="00D11FA4" w:rsidP="00D11FA4">
      <w:pPr>
        <w:spacing w:before="25"/>
        <w:ind w:left="10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ch A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or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 xml:space="preserve">a R.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oung</w:t>
      </w:r>
    </w:p>
    <w:p w14:paraId="0441DA87" w14:textId="77777777" w:rsidR="004E6E84" w:rsidRPr="00D11FA4" w:rsidRDefault="00D11FA4" w:rsidP="00D11FA4">
      <w:pPr>
        <w:ind w:left="10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of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uc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an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uc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11FA4">
        <w:rPr>
          <w:rFonts w:asciiTheme="minorHAnsi" w:hAnsiTheme="minorHAnsi" w:cstheme="minorHAnsi"/>
          <w:sz w:val="22"/>
          <w:szCs w:val="22"/>
        </w:rPr>
        <w:t xml:space="preserve">et, 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, 201</w:t>
      </w:r>
      <w:r w:rsidRPr="00D11FA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11FA4">
        <w:rPr>
          <w:rFonts w:asciiTheme="minorHAnsi" w:hAnsiTheme="minorHAnsi" w:cstheme="minorHAnsi"/>
          <w:sz w:val="22"/>
          <w:szCs w:val="22"/>
        </w:rPr>
        <w:t>Pr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nt</w:t>
      </w:r>
    </w:p>
    <w:p w14:paraId="6D690F35" w14:textId="77777777" w:rsidR="004E6E84" w:rsidRPr="00D11FA4" w:rsidRDefault="00D11FA4" w:rsidP="00D11FA4">
      <w:pPr>
        <w:spacing w:before="2"/>
        <w:ind w:left="46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 xml:space="preserve">and 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easu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hAnsiTheme="minorHAnsi" w:cstheme="minorHAnsi"/>
          <w:sz w:val="22"/>
          <w:szCs w:val="22"/>
        </w:rPr>
        <w:t>or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on ba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des</w:t>
      </w:r>
    </w:p>
    <w:p w14:paraId="72795DDC" w14:textId="77777777" w:rsidR="004E6E84" w:rsidRPr="00D11FA4" w:rsidRDefault="00D11FA4" w:rsidP="00D11FA4">
      <w:pPr>
        <w:ind w:left="46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11FA4">
        <w:rPr>
          <w:rFonts w:asciiTheme="minorHAnsi" w:hAnsiTheme="minorHAnsi" w:cstheme="minorHAnsi"/>
          <w:sz w:val="22"/>
          <w:szCs w:val="22"/>
        </w:rPr>
        <w:t>rote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pro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ms for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test</w:t>
      </w:r>
      <w:r w:rsidRPr="00D11FA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ng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b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D11FA4">
        <w:rPr>
          <w:rFonts w:asciiTheme="minorHAnsi" w:hAnsiTheme="minorHAnsi" w:cstheme="minorHAnsi"/>
          <w:sz w:val="22"/>
          <w:szCs w:val="22"/>
        </w:rPr>
        <w:t>ri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s us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ng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AC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OR</w:t>
      </w:r>
    </w:p>
    <w:p w14:paraId="3512B9A2" w14:textId="77777777" w:rsidR="004E6E84" w:rsidRPr="00D11FA4" w:rsidRDefault="004E6E84" w:rsidP="00D11FA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A68474E" w14:textId="77777777" w:rsidR="004E6E84" w:rsidRPr="00D11FA4" w:rsidRDefault="00D11FA4" w:rsidP="00D11FA4">
      <w:pPr>
        <w:ind w:left="10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ac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ng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hAnsiTheme="minorHAnsi" w:cstheme="minorHAnsi"/>
          <w:sz w:val="22"/>
          <w:szCs w:val="22"/>
        </w:rPr>
        <w:t>nd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adu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11FA4">
        <w:rPr>
          <w:rFonts w:asciiTheme="minorHAnsi" w:hAnsiTheme="minorHAnsi" w:cstheme="minorHAnsi"/>
          <w:sz w:val="22"/>
          <w:szCs w:val="22"/>
        </w:rPr>
        <w:t>od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11FA4">
        <w:rPr>
          <w:rFonts w:asciiTheme="minorHAnsi" w:hAnsiTheme="minorHAnsi" w:cstheme="minorHAnsi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D11FA4">
        <w:rPr>
          <w:rFonts w:asciiTheme="minorHAnsi" w:hAnsiTheme="minorHAnsi" w:cstheme="minorHAnsi"/>
          <w:sz w:val="22"/>
          <w:szCs w:val="22"/>
        </w:rPr>
        <w:t>he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11FA4">
        <w:rPr>
          <w:rFonts w:asciiTheme="minorHAnsi" w:hAnsiTheme="minorHAnsi" w:cstheme="minorHAnsi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ab</w:t>
      </w:r>
    </w:p>
    <w:p w14:paraId="7D8451CD" w14:textId="77777777" w:rsidR="004E6E84" w:rsidRPr="00D11FA4" w:rsidRDefault="00D11FA4" w:rsidP="00D11FA4">
      <w:pPr>
        <w:ind w:left="10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of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uc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an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uc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A, Fa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2012</w:t>
      </w:r>
    </w:p>
    <w:p w14:paraId="584316D7" w14:textId="77777777" w:rsidR="004E6E84" w:rsidRPr="00D11FA4" w:rsidRDefault="00D11FA4" w:rsidP="00D11FA4">
      <w:pPr>
        <w:ind w:left="46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nn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d and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h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p 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 xml:space="preserve">ns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nd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ons</w:t>
      </w:r>
    </w:p>
    <w:p w14:paraId="20D00934" w14:textId="77777777" w:rsidR="004E6E84" w:rsidRPr="00D11FA4" w:rsidRDefault="00D11FA4" w:rsidP="00D11FA4">
      <w:pPr>
        <w:spacing w:before="1"/>
        <w:ind w:left="46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oo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d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 xml:space="preserve">s,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duc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 xml:space="preserve">d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 xml:space="preserve">ab </w:t>
      </w:r>
      <w:r w:rsidRPr="00D11FA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ons,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 xml:space="preserve">and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 xml:space="preserve">ded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 xml:space="preserve">ab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epo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hAnsiTheme="minorHAnsi" w:cstheme="minorHAnsi"/>
          <w:sz w:val="22"/>
          <w:szCs w:val="22"/>
        </w:rPr>
        <w:t>or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er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60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ud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</w:p>
    <w:p w14:paraId="67FDD439" w14:textId="77777777" w:rsidR="004E6E84" w:rsidRPr="00D11FA4" w:rsidRDefault="004E6E84" w:rsidP="00D11FA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FC381BA" w14:textId="77777777" w:rsidR="004E6E84" w:rsidRPr="00D11FA4" w:rsidRDefault="00D11FA4" w:rsidP="00D11FA4">
      <w:pPr>
        <w:ind w:left="10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</w:p>
    <w:p w14:paraId="5A546914" w14:textId="77777777" w:rsidR="004E6E84" w:rsidRPr="00D11FA4" w:rsidRDefault="00D11FA4" w:rsidP="00D11FA4">
      <w:pPr>
        <w:ind w:left="10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pacing w:val="-1"/>
          <w:sz w:val="22"/>
          <w:szCs w:val="22"/>
        </w:rPr>
        <w:t>AB</w:t>
      </w:r>
      <w:r w:rsidRPr="00D11FA4">
        <w:rPr>
          <w:rFonts w:asciiTheme="minorHAnsi" w:hAnsiTheme="minorHAnsi" w:cstheme="minorHAnsi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En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nee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 xml:space="preserve">ew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NY</w:t>
      </w:r>
      <w:r w:rsidRPr="00D11FA4">
        <w:rPr>
          <w:rFonts w:asciiTheme="minorHAnsi" w:hAnsiTheme="minorHAnsi" w:cstheme="minorHAnsi"/>
          <w:sz w:val="22"/>
          <w:szCs w:val="22"/>
        </w:rPr>
        <w:t>, S</w:t>
      </w:r>
      <w:r w:rsidRPr="00D11FA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er</w:t>
      </w:r>
      <w:r w:rsidRPr="00D11FA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2012</w:t>
      </w:r>
    </w:p>
    <w:p w14:paraId="734FFA0E" w14:textId="77777777" w:rsidR="004E6E84" w:rsidRPr="00D11FA4" w:rsidRDefault="00D11FA4" w:rsidP="00D11FA4">
      <w:pPr>
        <w:ind w:left="46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onduc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11FA4">
        <w:rPr>
          <w:rFonts w:asciiTheme="minorHAnsi" w:hAnsiTheme="minorHAnsi" w:cstheme="minorHAnsi"/>
          <w:sz w:val="22"/>
          <w:szCs w:val="22"/>
        </w:rPr>
        <w:t>dept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pp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11FA4">
        <w:rPr>
          <w:rFonts w:asciiTheme="minorHAnsi" w:hAnsiTheme="minorHAnsi" w:cstheme="minorHAnsi"/>
          <w:sz w:val="22"/>
          <w:szCs w:val="22"/>
        </w:rPr>
        <w:t>ng</w:t>
      </w:r>
      <w:r w:rsidRPr="00D11F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en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</w:p>
    <w:p w14:paraId="5E38EA76" w14:textId="77777777" w:rsidR="004E6E84" w:rsidRPr="00D11FA4" w:rsidRDefault="00D11FA4" w:rsidP="00D11FA4">
      <w:pPr>
        <w:spacing w:before="1"/>
        <w:ind w:left="46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 xml:space="preserve">oped </w:t>
      </w:r>
      <w:r w:rsidRPr="00D11FA4">
        <w:rPr>
          <w:rFonts w:asciiTheme="minorHAnsi" w:hAnsiTheme="minorHAnsi" w:cstheme="minorHAnsi"/>
          <w:sz w:val="22"/>
          <w:szCs w:val="22"/>
        </w:rPr>
        <w:t>an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Exc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11FA4">
        <w:rPr>
          <w:rFonts w:asciiTheme="minorHAnsi" w:hAnsiTheme="minorHAnsi" w:cstheme="minorHAnsi"/>
          <w:sz w:val="22"/>
          <w:szCs w:val="22"/>
        </w:rPr>
        <w:t>ba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ed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eam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op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11FA4">
        <w:rPr>
          <w:rFonts w:asciiTheme="minorHAnsi" w:hAnsiTheme="minorHAnsi" w:cstheme="minorHAnsi"/>
          <w:sz w:val="22"/>
          <w:szCs w:val="22"/>
        </w:rPr>
        <w:t xml:space="preserve">on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m</w:t>
      </w:r>
    </w:p>
    <w:p w14:paraId="4887A8FA" w14:textId="77777777" w:rsidR="004E6E84" w:rsidRPr="00D11FA4" w:rsidRDefault="00D11FA4" w:rsidP="00D11FA4">
      <w:pPr>
        <w:ind w:left="46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ud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d 7 co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ene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</w:p>
    <w:p w14:paraId="176A5F2E" w14:textId="77777777" w:rsidR="004E6E84" w:rsidRPr="00D11FA4" w:rsidRDefault="004E6E84" w:rsidP="00D11FA4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6D231D0" w14:textId="77777777" w:rsidR="004E6E84" w:rsidRPr="00D11FA4" w:rsidRDefault="00D11FA4" w:rsidP="00D11FA4">
      <w:pPr>
        <w:ind w:left="10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or</w:t>
      </w:r>
    </w:p>
    <w:p w14:paraId="28CDEB0E" w14:textId="77777777" w:rsidR="004E6E84" w:rsidRPr="00D11FA4" w:rsidRDefault="00D11FA4" w:rsidP="00D11FA4">
      <w:pPr>
        <w:spacing w:before="1"/>
        <w:ind w:left="10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of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uc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an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uc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, Spr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ng 2012</w:t>
      </w:r>
    </w:p>
    <w:p w14:paraId="7EBF408A" w14:textId="77777777" w:rsidR="004E6E84" w:rsidRPr="00D11FA4" w:rsidRDefault="00D11FA4" w:rsidP="00D11FA4">
      <w:pPr>
        <w:ind w:left="46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 ed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11FA4">
        <w:rPr>
          <w:rFonts w:asciiTheme="minorHAnsi" w:hAnsiTheme="minorHAnsi" w:cstheme="minorHAnsi"/>
          <w:sz w:val="22"/>
          <w:szCs w:val="22"/>
        </w:rPr>
        <w:t>ca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ng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co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ud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s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 xml:space="preserve">n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11FA4">
        <w:rPr>
          <w:rFonts w:asciiTheme="minorHAnsi" w:hAnsiTheme="minorHAnsi" w:cstheme="minorHAnsi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and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Ph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cs</w:t>
      </w:r>
    </w:p>
    <w:p w14:paraId="0A1BE0C7" w14:textId="77777777" w:rsidR="004E6E84" w:rsidRPr="00D11FA4" w:rsidRDefault="004E6E84" w:rsidP="00D11FA4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A8AE278" w14:textId="77777777" w:rsidR="004E6E84" w:rsidRPr="00D11FA4" w:rsidRDefault="00D11FA4" w:rsidP="00D11FA4">
      <w:pPr>
        <w:ind w:left="10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11FA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D11FA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UTE</w:t>
      </w:r>
      <w:r w:rsidRPr="00D11FA4">
        <w:rPr>
          <w:rFonts w:asciiTheme="minorHAnsi" w:hAnsiTheme="minorHAnsi" w:cstheme="minorHAnsi"/>
          <w:b/>
          <w:sz w:val="22"/>
          <w:szCs w:val="22"/>
        </w:rPr>
        <w:t>R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D11FA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D11FA4">
        <w:rPr>
          <w:rFonts w:asciiTheme="minorHAnsi" w:hAnsiTheme="minorHAnsi" w:cstheme="minorHAnsi"/>
          <w:b/>
          <w:sz w:val="22"/>
          <w:szCs w:val="22"/>
        </w:rPr>
        <w:t>I</w:t>
      </w:r>
      <w:r w:rsidRPr="00D11FA4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D11FA4">
        <w:rPr>
          <w:rFonts w:asciiTheme="minorHAnsi" w:hAnsiTheme="minorHAnsi" w:cstheme="minorHAnsi"/>
          <w:b/>
          <w:sz w:val="22"/>
          <w:szCs w:val="22"/>
        </w:rPr>
        <w:t>E</w:t>
      </w:r>
    </w:p>
    <w:p w14:paraId="6D1F0DED" w14:textId="77777777" w:rsidR="004E6E84" w:rsidRPr="00D11FA4" w:rsidRDefault="00D11FA4" w:rsidP="00D11FA4">
      <w:pPr>
        <w:spacing w:before="25"/>
        <w:ind w:left="46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D11FA4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ac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 xml:space="preserve">S,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D11FA4">
        <w:rPr>
          <w:rFonts w:asciiTheme="minorHAnsi" w:hAnsiTheme="minorHAnsi" w:cstheme="minorHAnsi"/>
          <w:sz w:val="22"/>
          <w:szCs w:val="22"/>
        </w:rPr>
        <w:t>S,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S W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hAnsiTheme="minorHAnsi" w:cstheme="minorHAnsi"/>
          <w:sz w:val="22"/>
          <w:szCs w:val="22"/>
        </w:rPr>
        <w:t>s,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X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hAnsiTheme="minorHAnsi" w:cstheme="minorHAnsi"/>
          <w:sz w:val="22"/>
          <w:szCs w:val="22"/>
        </w:rPr>
        <w:t xml:space="preserve">s,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 xml:space="preserve">nd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X</w:t>
      </w:r>
    </w:p>
    <w:p w14:paraId="5B66325C" w14:textId="77777777" w:rsidR="004E6E84" w:rsidRPr="00D11FA4" w:rsidRDefault="00D11FA4" w:rsidP="00D11FA4">
      <w:pPr>
        <w:ind w:left="46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Pro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ent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CAD</w:t>
      </w:r>
      <w:r w:rsidRPr="00D11FA4">
        <w:rPr>
          <w:rFonts w:asciiTheme="minorHAnsi" w:hAnsiTheme="minorHAnsi" w:cstheme="minorHAnsi"/>
          <w:sz w:val="22"/>
          <w:szCs w:val="22"/>
        </w:rPr>
        <w:t>, E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D11FA4">
        <w:rPr>
          <w:rFonts w:asciiTheme="minorHAnsi" w:hAnsiTheme="minorHAnsi" w:cstheme="minorHAnsi"/>
          <w:sz w:val="22"/>
          <w:szCs w:val="22"/>
        </w:rPr>
        <w:t>ce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,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 xml:space="preserve">MS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 xml:space="preserve">d,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Prod,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MS Po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t</w:t>
      </w:r>
    </w:p>
    <w:p w14:paraId="7AA6D799" w14:textId="77777777" w:rsidR="004E6E84" w:rsidRPr="00D11FA4" w:rsidRDefault="00D11FA4" w:rsidP="00D11FA4">
      <w:pPr>
        <w:ind w:left="46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b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o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new s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qu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.</w:t>
      </w:r>
    </w:p>
    <w:p w14:paraId="6DAA032A" w14:textId="77777777" w:rsidR="004E6E84" w:rsidRPr="00D11FA4" w:rsidRDefault="004E6E84" w:rsidP="00D11FA4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E484264" w14:textId="77777777" w:rsidR="004E6E84" w:rsidRPr="00D11FA4" w:rsidRDefault="00D11FA4" w:rsidP="00D11FA4">
      <w:pPr>
        <w:ind w:left="10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TEC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D11FA4">
        <w:rPr>
          <w:rFonts w:asciiTheme="minorHAnsi" w:hAnsiTheme="minorHAnsi" w:cstheme="minorHAnsi"/>
          <w:b/>
          <w:sz w:val="22"/>
          <w:szCs w:val="22"/>
        </w:rPr>
        <w:t>IC</w:t>
      </w:r>
      <w:r w:rsidRPr="00D11FA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b/>
          <w:sz w:val="22"/>
          <w:szCs w:val="22"/>
        </w:rPr>
        <w:t>L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b/>
          <w:sz w:val="22"/>
          <w:szCs w:val="22"/>
        </w:rPr>
        <w:t>SK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D11FA4">
        <w:rPr>
          <w:rFonts w:asciiTheme="minorHAnsi" w:hAnsiTheme="minorHAnsi" w:cstheme="minorHAnsi"/>
          <w:b/>
          <w:sz w:val="22"/>
          <w:szCs w:val="22"/>
        </w:rPr>
        <w:t>S</w:t>
      </w:r>
    </w:p>
    <w:p w14:paraId="2527D1F8" w14:textId="77777777" w:rsidR="004E6E84" w:rsidRPr="00D11FA4" w:rsidRDefault="00D11FA4" w:rsidP="00D11FA4">
      <w:pPr>
        <w:spacing w:before="25"/>
        <w:ind w:left="46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Vi</w:t>
      </w:r>
      <w:r w:rsidRPr="00D11FA4">
        <w:rPr>
          <w:rFonts w:asciiTheme="minorHAnsi" w:hAnsiTheme="minorHAnsi" w:cstheme="minorHAnsi"/>
          <w:sz w:val="22"/>
          <w:szCs w:val="22"/>
        </w:rPr>
        <w:t xml:space="preserve">s, 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 xml:space="preserve">MR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pec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copy</w:t>
      </w:r>
    </w:p>
    <w:p w14:paraId="03AED031" w14:textId="77777777" w:rsidR="004E6E84" w:rsidRPr="00D11FA4" w:rsidRDefault="00D11FA4" w:rsidP="00D11FA4">
      <w:pPr>
        <w:spacing w:before="1"/>
        <w:ind w:left="46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D11FA4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z w:val="22"/>
          <w:szCs w:val="22"/>
        </w:rPr>
        <w:t>, Liq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 xml:space="preserve">d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11FA4">
        <w:rPr>
          <w:rFonts w:asciiTheme="minorHAnsi" w:hAnsiTheme="minorHAnsi" w:cstheme="minorHAnsi"/>
          <w:sz w:val="22"/>
          <w:szCs w:val="22"/>
        </w:rPr>
        <w:t>hy</w:t>
      </w:r>
    </w:p>
    <w:p w14:paraId="6475AB02" w14:textId="77777777" w:rsidR="004E6E84" w:rsidRPr="00D11FA4" w:rsidRDefault="00D11FA4" w:rsidP="00D11FA4">
      <w:pPr>
        <w:ind w:left="46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Fac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on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on &amp;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on</w:t>
      </w:r>
    </w:p>
    <w:p w14:paraId="112E694F" w14:textId="77777777" w:rsidR="004E6E84" w:rsidRPr="00D11FA4" w:rsidRDefault="004E6E84" w:rsidP="00D11FA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C8ABFA9" w14:textId="77777777" w:rsidR="004E6E84" w:rsidRPr="00D11FA4" w:rsidRDefault="00D11FA4" w:rsidP="00D11FA4">
      <w:pPr>
        <w:ind w:left="10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11FA4">
        <w:rPr>
          <w:rFonts w:asciiTheme="minorHAnsi" w:hAnsiTheme="minorHAnsi" w:cstheme="minorHAnsi"/>
          <w:b/>
          <w:sz w:val="22"/>
          <w:szCs w:val="22"/>
        </w:rPr>
        <w:t>W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ARD</w:t>
      </w:r>
      <w:r w:rsidRPr="00D11FA4">
        <w:rPr>
          <w:rFonts w:asciiTheme="minorHAnsi" w:hAnsiTheme="minorHAnsi" w:cstheme="minorHAnsi"/>
          <w:b/>
          <w:sz w:val="22"/>
          <w:szCs w:val="22"/>
        </w:rPr>
        <w:t>S</w:t>
      </w:r>
    </w:p>
    <w:p w14:paraId="31E78692" w14:textId="77777777" w:rsidR="004E6E84" w:rsidRPr="00D11FA4" w:rsidRDefault="00D11FA4" w:rsidP="00D11FA4">
      <w:pPr>
        <w:spacing w:before="25"/>
        <w:ind w:left="46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11FA4">
        <w:rPr>
          <w:rFonts w:asciiTheme="minorHAnsi" w:hAnsiTheme="minorHAnsi" w:cstheme="minorHAnsi"/>
          <w:sz w:val="22"/>
          <w:szCs w:val="22"/>
        </w:rPr>
        <w:t>ean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'</w:t>
      </w:r>
      <w:r w:rsidRPr="00D11FA4">
        <w:rPr>
          <w:rFonts w:asciiTheme="minorHAnsi" w:hAnsiTheme="minorHAnsi" w:cstheme="minorHAnsi"/>
          <w:sz w:val="22"/>
          <w:szCs w:val="22"/>
        </w:rPr>
        <w:t>s 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,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2010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11FA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nu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y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2014</w:t>
      </w:r>
    </w:p>
    <w:p w14:paraId="1A225028" w14:textId="77777777" w:rsidR="004E6E84" w:rsidRPr="00D11FA4" w:rsidRDefault="00D11FA4" w:rsidP="00D11FA4">
      <w:pPr>
        <w:ind w:left="46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ant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om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he G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ne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hAnsiTheme="minorHAnsi" w:cstheme="minorHAnsi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c Fou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hAnsiTheme="minorHAnsi" w:cstheme="minorHAnsi"/>
          <w:sz w:val="22"/>
          <w:szCs w:val="22"/>
        </w:rPr>
        <w:t>da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on,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Su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er</w:t>
      </w:r>
      <w:r w:rsidRPr="00D11FA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2011</w:t>
      </w:r>
    </w:p>
    <w:p w14:paraId="3169BC17" w14:textId="77777777" w:rsidR="004E6E84" w:rsidRPr="00D11FA4" w:rsidRDefault="004E6E84" w:rsidP="00D11FA4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061829E" w14:textId="77777777" w:rsidR="004E6E84" w:rsidRPr="00D11FA4" w:rsidRDefault="00D11FA4" w:rsidP="00D11FA4">
      <w:pPr>
        <w:ind w:left="10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EXTRAC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RR</w:t>
      </w:r>
      <w:r w:rsidRPr="00D11FA4">
        <w:rPr>
          <w:rFonts w:asciiTheme="minorHAnsi" w:hAnsiTheme="minorHAnsi" w:cstheme="minorHAnsi"/>
          <w:b/>
          <w:sz w:val="22"/>
          <w:szCs w:val="22"/>
        </w:rPr>
        <w:t>IC</w:t>
      </w:r>
      <w:r w:rsidRPr="00D11FA4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LA</w:t>
      </w:r>
      <w:r w:rsidRPr="00D11FA4">
        <w:rPr>
          <w:rFonts w:asciiTheme="minorHAnsi" w:hAnsiTheme="minorHAnsi" w:cstheme="minorHAnsi"/>
          <w:b/>
          <w:sz w:val="22"/>
          <w:szCs w:val="22"/>
        </w:rPr>
        <w:t>R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D11FA4">
        <w:rPr>
          <w:rFonts w:asciiTheme="minorHAnsi" w:hAnsiTheme="minorHAnsi" w:cstheme="minorHAnsi"/>
          <w:b/>
          <w:sz w:val="22"/>
          <w:szCs w:val="22"/>
        </w:rPr>
        <w:t>IVI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b/>
          <w:sz w:val="22"/>
          <w:szCs w:val="22"/>
        </w:rPr>
        <w:t>IES</w:t>
      </w:r>
    </w:p>
    <w:p w14:paraId="77DCAD14" w14:textId="77777777" w:rsidR="004E6E84" w:rsidRPr="00D11FA4" w:rsidRDefault="00D11FA4" w:rsidP="00D11FA4">
      <w:pPr>
        <w:spacing w:before="25"/>
        <w:ind w:left="46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D11FA4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Pr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us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or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o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D11FA4">
        <w:rPr>
          <w:rFonts w:asciiTheme="minorHAnsi" w:hAnsiTheme="minorHAnsi" w:cstheme="minorHAnsi"/>
          <w:sz w:val="22"/>
          <w:szCs w:val="22"/>
        </w:rPr>
        <w:t>, 2010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11FA4">
        <w:rPr>
          <w:rFonts w:asciiTheme="minorHAnsi" w:hAnsiTheme="minorHAnsi" w:cstheme="minorHAnsi"/>
          <w:sz w:val="22"/>
          <w:szCs w:val="22"/>
        </w:rPr>
        <w:t>Pr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nt</w:t>
      </w:r>
    </w:p>
    <w:p w14:paraId="67E8D59E" w14:textId="77777777" w:rsidR="004E6E84" w:rsidRPr="00D11FA4" w:rsidRDefault="00D11FA4" w:rsidP="00D11FA4">
      <w:pPr>
        <w:ind w:left="46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M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11FA4">
        <w:rPr>
          <w:rFonts w:asciiTheme="minorHAnsi" w:hAnsiTheme="minorHAnsi" w:cstheme="minorHAnsi"/>
          <w:sz w:val="22"/>
          <w:szCs w:val="22"/>
        </w:rPr>
        <w:t>be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11FA4">
        <w:rPr>
          <w:rFonts w:asciiTheme="minorHAnsi" w:hAnsiTheme="minorHAnsi" w:cstheme="minorHAnsi"/>
          <w:sz w:val="22"/>
          <w:szCs w:val="22"/>
        </w:rPr>
        <w:t>a De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a C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D11FA4">
        <w:rPr>
          <w:rFonts w:asciiTheme="minorHAnsi" w:hAnsiTheme="minorHAnsi" w:cstheme="minorHAnsi"/>
          <w:sz w:val="22"/>
          <w:szCs w:val="22"/>
        </w:rPr>
        <w:t>i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honor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so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D11FA4">
        <w:rPr>
          <w:rFonts w:asciiTheme="minorHAnsi" w:hAnsiTheme="minorHAnsi" w:cstheme="minorHAnsi"/>
          <w:sz w:val="22"/>
          <w:szCs w:val="22"/>
        </w:rPr>
        <w:t>010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11FA4">
        <w:rPr>
          <w:rFonts w:asciiTheme="minorHAnsi" w:hAnsiTheme="minorHAnsi" w:cstheme="minorHAnsi"/>
          <w:sz w:val="22"/>
          <w:szCs w:val="22"/>
        </w:rPr>
        <w:t>p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hAnsiTheme="minorHAnsi" w:cstheme="minorHAnsi"/>
          <w:sz w:val="22"/>
          <w:szCs w:val="22"/>
        </w:rPr>
        <w:t>nt</w:t>
      </w:r>
    </w:p>
    <w:p w14:paraId="6A580A41" w14:textId="77777777" w:rsidR="004E6E84" w:rsidRPr="00D11FA4" w:rsidRDefault="00D11FA4" w:rsidP="00D11FA4">
      <w:pPr>
        <w:spacing w:before="1"/>
        <w:ind w:left="464"/>
        <w:rPr>
          <w:rFonts w:asciiTheme="minorHAnsi" w:hAnsiTheme="minorHAnsi" w:cstheme="minorHAnsi"/>
          <w:sz w:val="22"/>
          <w:szCs w:val="22"/>
        </w:rPr>
        <w:sectPr w:rsidR="004E6E84" w:rsidRPr="00D11FA4">
          <w:pgSz w:w="12240" w:h="15840"/>
          <w:pgMar w:top="800" w:right="1720" w:bottom="280" w:left="760" w:header="720" w:footer="720" w:gutter="0"/>
          <w:cols w:space="720"/>
        </w:sect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11FA4">
        <w:rPr>
          <w:rFonts w:asciiTheme="minorHAnsi" w:hAnsiTheme="minorHAnsi" w:cstheme="minorHAnsi"/>
          <w:sz w:val="22"/>
          <w:szCs w:val="22"/>
        </w:rPr>
        <w:t>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hAnsiTheme="minorHAnsi" w:cstheme="minorHAnsi"/>
          <w:sz w:val="22"/>
          <w:szCs w:val="22"/>
        </w:rPr>
        <w:t>e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 xml:space="preserve">n,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hAnsiTheme="minorHAnsi" w:cstheme="minorHAnsi"/>
          <w:sz w:val="22"/>
          <w:szCs w:val="22"/>
        </w:rPr>
        <w:t>ban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sz w:val="22"/>
          <w:szCs w:val="22"/>
        </w:rPr>
        <w:t>F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D11FA4">
        <w:rPr>
          <w:rFonts w:asciiTheme="minorHAnsi" w:hAnsiTheme="minorHAnsi" w:cstheme="minorHAnsi"/>
          <w:sz w:val="22"/>
          <w:szCs w:val="22"/>
        </w:rPr>
        <w:t xml:space="preserve">od </w:t>
      </w:r>
      <w:r w:rsidRPr="00D11FA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11FA4">
        <w:rPr>
          <w:rFonts w:asciiTheme="minorHAnsi" w:hAnsiTheme="minorHAnsi" w:cstheme="minorHAnsi"/>
          <w:sz w:val="22"/>
          <w:szCs w:val="22"/>
        </w:rPr>
        <w:t>an</w:t>
      </w:r>
      <w:r w:rsidRPr="00D11F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11FA4">
        <w:rPr>
          <w:rFonts w:asciiTheme="minorHAnsi" w:hAnsiTheme="minorHAnsi" w:cstheme="minorHAnsi"/>
          <w:sz w:val="22"/>
          <w:szCs w:val="22"/>
        </w:rPr>
        <w:t xml:space="preserve">, </w:t>
      </w:r>
      <w:r w:rsidRPr="00D11FA4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D11FA4">
        <w:rPr>
          <w:rFonts w:asciiTheme="minorHAnsi" w:hAnsiTheme="minorHAnsi" w:cstheme="minorHAnsi"/>
          <w:sz w:val="22"/>
          <w:szCs w:val="22"/>
        </w:rPr>
        <w:t>a</w:t>
      </w:r>
      <w:r w:rsidRPr="00D11F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sz w:val="22"/>
          <w:szCs w:val="22"/>
        </w:rPr>
        <w:t>l 2011</w:t>
      </w:r>
    </w:p>
    <w:p w14:paraId="4E8E431E" w14:textId="77777777" w:rsidR="004E6E84" w:rsidRPr="00D11FA4" w:rsidRDefault="00D11FA4" w:rsidP="00D11FA4">
      <w:pPr>
        <w:spacing w:before="64"/>
        <w:ind w:left="104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z w:val="22"/>
          <w:szCs w:val="22"/>
        </w:rPr>
        <w:lastRenderedPageBreak/>
        <w:pict w14:anchorId="4083A336">
          <v:group id="_x0000_s1027" style="position:absolute;left:0;text-align:left;margin-left:41.75pt;margin-top:20.1pt;width:528.6pt;height:0;z-index:-251655680;mso-position-horizontal-relative:page" coordorigin="835,402" coordsize="10572,0">
            <v:shape id="_x0000_s1028" style="position:absolute;left:835;top:402;width:10572;height:0" coordorigin="835,402" coordsize="10572,0" path="m835,402r10572,e" filled="f" strokeweight=".82pt">
              <v:path arrowok="t"/>
            </v:shape>
            <w10:wrap anchorx="page"/>
          </v:group>
        </w:pict>
      </w:r>
      <w:r w:rsidRPr="00D11FA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EX</w:t>
      </w:r>
      <w:r w:rsidRPr="00D11FA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D11FA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M</w:t>
      </w:r>
      <w:r w:rsidRPr="00D11FA4">
        <w:rPr>
          <w:rFonts w:asciiTheme="minorHAnsi" w:hAnsiTheme="minorHAnsi" w:cstheme="minorHAnsi"/>
          <w:b/>
          <w:position w:val="-1"/>
          <w:sz w:val="22"/>
          <w:szCs w:val="22"/>
        </w:rPr>
        <w:t>P</w:t>
      </w:r>
      <w:r w:rsidRPr="00D11FA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E </w:t>
      </w:r>
      <w:r w:rsidRPr="00D11FA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2</w:t>
      </w:r>
      <w:r w:rsidRPr="00D11FA4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  <w:r w:rsidRPr="00D11FA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D11FA4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D11FA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r</w:t>
      </w:r>
      <w:r w:rsidRPr="00D11FA4">
        <w:rPr>
          <w:rFonts w:asciiTheme="minorHAnsi" w:hAnsiTheme="minorHAnsi" w:cstheme="minorHAnsi"/>
          <w:b/>
          <w:position w:val="-1"/>
          <w:sz w:val="22"/>
          <w:szCs w:val="22"/>
        </w:rPr>
        <w:t>y</w:t>
      </w:r>
      <w:r w:rsidRPr="00D11FA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-</w:t>
      </w:r>
      <w:r w:rsidRPr="00D11FA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b/>
          <w:position w:val="-1"/>
          <w:sz w:val="22"/>
          <w:szCs w:val="22"/>
        </w:rPr>
        <w:t>evel</w:t>
      </w:r>
      <w:r w:rsidRPr="00D11FA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P</w:t>
      </w:r>
      <w:r w:rsidRPr="00D11FA4">
        <w:rPr>
          <w:rFonts w:asciiTheme="minorHAnsi" w:hAnsiTheme="minorHAnsi" w:cstheme="minorHAnsi"/>
          <w:b/>
          <w:position w:val="-1"/>
          <w:sz w:val="22"/>
          <w:szCs w:val="22"/>
        </w:rPr>
        <w:t>hD</w:t>
      </w:r>
      <w:r w:rsidRPr="00D11FA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C</w:t>
      </w:r>
      <w:r w:rsidRPr="00D11FA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h</w:t>
      </w:r>
      <w:r w:rsidRPr="00D11FA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e</w:t>
      </w:r>
      <w:r w:rsidRPr="00D11FA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m</w:t>
      </w:r>
      <w:r w:rsidRPr="00D11FA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D11FA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a</w:t>
      </w:r>
      <w:r w:rsidRPr="00D11FA4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D11FA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E</w:t>
      </w:r>
      <w:r w:rsidRPr="00D11FA4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D11FA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g</w:t>
      </w:r>
      <w:r w:rsidRPr="00D11FA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D11FA4">
        <w:rPr>
          <w:rFonts w:asciiTheme="minorHAnsi" w:hAnsiTheme="minorHAnsi" w:cstheme="minorHAnsi"/>
          <w:b/>
          <w:position w:val="-1"/>
          <w:sz w:val="22"/>
          <w:szCs w:val="22"/>
        </w:rPr>
        <w:t>neer</w:t>
      </w:r>
    </w:p>
    <w:p w14:paraId="42B1B821" w14:textId="77777777" w:rsidR="004E6E84" w:rsidRPr="00D11FA4" w:rsidRDefault="004E6E84" w:rsidP="00D11FA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6F1A8D9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6FE76505" w14:textId="77777777" w:rsidR="004E6E84" w:rsidRPr="00D11FA4" w:rsidRDefault="00D11FA4" w:rsidP="00D11FA4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STINE</w:t>
      </w:r>
      <w:r w:rsidRPr="00D11FA4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D11FA4">
        <w:rPr>
          <w:rFonts w:asciiTheme="minorHAnsi" w:eastAsia="Calibri" w:hAnsiTheme="minorHAnsi" w:cstheme="minorHAnsi"/>
          <w:b/>
          <w:spacing w:val="2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GL</w:t>
      </w:r>
      <w:r w:rsidRPr="00D11FA4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1B1B6901" w14:textId="77777777" w:rsidR="004E6E84" w:rsidRPr="00D11FA4" w:rsidRDefault="00D11FA4" w:rsidP="00D11FA4">
      <w:pPr>
        <w:spacing w:before="4"/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Calibri" w:hAnsiTheme="minorHAnsi" w:cstheme="minorHAnsi"/>
          <w:sz w:val="22"/>
          <w:szCs w:val="22"/>
        </w:rPr>
        <w:t>1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D11FA4">
        <w:rPr>
          <w:rFonts w:asciiTheme="minorHAnsi" w:eastAsia="Calibri" w:hAnsiTheme="minorHAnsi" w:cstheme="minorHAnsi"/>
          <w:sz w:val="22"/>
          <w:szCs w:val="22"/>
        </w:rPr>
        <w:t>3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G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>er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z w:val="22"/>
          <w:szCs w:val="22"/>
        </w:rPr>
        <w:t>ive</w:t>
      </w:r>
    </w:p>
    <w:p w14:paraId="05980C54" w14:textId="77777777" w:rsidR="004E6E84" w:rsidRPr="00D11FA4" w:rsidRDefault="00D11FA4" w:rsidP="00D11FA4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Calibri" w:hAnsiTheme="minorHAnsi" w:cstheme="minorHAnsi"/>
          <w:sz w:val="22"/>
          <w:szCs w:val="22"/>
        </w:rPr>
        <w:t>Io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City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IA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5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D11FA4">
        <w:rPr>
          <w:rFonts w:asciiTheme="minorHAnsi" w:eastAsia="Calibri" w:hAnsiTheme="minorHAnsi" w:cstheme="minorHAnsi"/>
          <w:sz w:val="22"/>
          <w:szCs w:val="22"/>
        </w:rPr>
        <w:t>2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D11FA4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351DB880" w14:textId="77777777" w:rsidR="004E6E84" w:rsidRPr="00D11FA4" w:rsidRDefault="00D11FA4" w:rsidP="00D11FA4">
      <w:pPr>
        <w:ind w:left="824" w:right="7972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319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55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D11FA4">
        <w:rPr>
          <w:rFonts w:asciiTheme="minorHAnsi" w:eastAsia="Calibri" w:hAnsiTheme="minorHAnsi" w:cstheme="minorHAnsi"/>
          <w:sz w:val="22"/>
          <w:szCs w:val="22"/>
        </w:rPr>
        <w:t>1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D11FA4">
        <w:rPr>
          <w:rFonts w:asciiTheme="minorHAnsi" w:eastAsia="Calibri" w:hAnsiTheme="minorHAnsi" w:cstheme="minorHAnsi"/>
          <w:sz w:val="22"/>
          <w:szCs w:val="22"/>
        </w:rPr>
        <w:t>12</w:t>
      </w:r>
      <w:hyperlink r:id="rId8">
        <w:r w:rsidRPr="00D11FA4">
          <w:rPr>
            <w:rFonts w:asciiTheme="minorHAnsi" w:eastAsia="Calibri" w:hAnsiTheme="minorHAnsi" w:cstheme="minorHAnsi"/>
            <w:sz w:val="22"/>
            <w:szCs w:val="22"/>
          </w:rPr>
          <w:t xml:space="preserve"> e</w:t>
        </w:r>
        <w:r w:rsidRPr="00D11FA4">
          <w:rPr>
            <w:rFonts w:asciiTheme="minorHAnsi" w:eastAsia="Calibri" w:hAnsiTheme="minorHAnsi" w:cstheme="minorHAnsi"/>
            <w:spacing w:val="1"/>
            <w:sz w:val="22"/>
            <w:szCs w:val="22"/>
          </w:rPr>
          <w:t>qu</w:t>
        </w:r>
        <w:r w:rsidRPr="00D11FA4">
          <w:rPr>
            <w:rFonts w:asciiTheme="minorHAnsi" w:eastAsia="Calibri" w:hAnsiTheme="minorHAnsi" w:cstheme="minorHAnsi"/>
            <w:sz w:val="22"/>
            <w:szCs w:val="22"/>
          </w:rPr>
          <w:t>igley</w:t>
        </w:r>
        <w:r w:rsidRPr="00D11FA4">
          <w:rPr>
            <w:rFonts w:asciiTheme="minorHAnsi" w:eastAsia="Calibri" w:hAnsiTheme="minorHAnsi" w:cstheme="minorHAnsi"/>
            <w:spacing w:val="-1"/>
            <w:sz w:val="22"/>
            <w:szCs w:val="22"/>
          </w:rPr>
          <w:t>@</w:t>
        </w:r>
        <w:r w:rsidRPr="00D11FA4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D11FA4">
          <w:rPr>
            <w:rFonts w:asciiTheme="minorHAnsi" w:eastAsia="Calibri" w:hAnsiTheme="minorHAnsi" w:cstheme="minorHAnsi"/>
            <w:spacing w:val="-2"/>
            <w:sz w:val="22"/>
            <w:szCs w:val="22"/>
          </w:rPr>
          <w:t>i</w:t>
        </w:r>
        <w:r w:rsidRPr="00D11FA4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D11FA4">
          <w:rPr>
            <w:rFonts w:asciiTheme="minorHAnsi" w:eastAsia="Calibri" w:hAnsiTheme="minorHAnsi" w:cstheme="minorHAnsi"/>
            <w:spacing w:val="-1"/>
            <w:sz w:val="22"/>
            <w:szCs w:val="22"/>
          </w:rPr>
          <w:t>c</w:t>
        </w:r>
        <w:r w:rsidRPr="00D11FA4">
          <w:rPr>
            <w:rFonts w:asciiTheme="minorHAnsi" w:eastAsia="Calibri" w:hAnsiTheme="minorHAnsi" w:cstheme="minorHAnsi"/>
            <w:sz w:val="22"/>
            <w:szCs w:val="22"/>
          </w:rPr>
          <w:t>.e</w:t>
        </w:r>
        <w:r w:rsidRPr="00D11FA4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D11FA4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</w:p>
    <w:p w14:paraId="503BD300" w14:textId="77777777" w:rsidR="004E6E84" w:rsidRPr="00D11FA4" w:rsidRDefault="004E6E84" w:rsidP="00D11FA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21A924D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706B4BA4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5F41D135" w14:textId="77777777" w:rsidR="004E6E84" w:rsidRPr="00D11FA4" w:rsidRDefault="00D11FA4" w:rsidP="00D11FA4">
      <w:pPr>
        <w:ind w:left="2264" w:right="1482" w:hanging="2160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Calibri" w:hAnsiTheme="minorHAnsi" w:cstheme="minorHAnsi"/>
          <w:b/>
          <w:sz w:val="22"/>
          <w:szCs w:val="22"/>
        </w:rPr>
        <w:t>EDUC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D11FA4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 xml:space="preserve">N                </w:t>
      </w:r>
      <w:r w:rsidRPr="00D11FA4">
        <w:rPr>
          <w:rFonts w:asciiTheme="minorHAnsi" w:eastAsia="Calibri" w:hAnsiTheme="minorHAnsi" w:cstheme="minorHAnsi"/>
          <w:b/>
          <w:spacing w:val="37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>,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Ch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mical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g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g,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Unive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Illi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ois,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Ur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z w:val="22"/>
          <w:szCs w:val="22"/>
        </w:rPr>
        <w:t>am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ai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,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IL 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>ecem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11FA4">
        <w:rPr>
          <w:rFonts w:asciiTheme="minorHAnsi" w:eastAsia="Calibri" w:hAnsiTheme="minorHAnsi" w:cstheme="minorHAnsi"/>
          <w:sz w:val="22"/>
          <w:szCs w:val="22"/>
        </w:rPr>
        <w:t>er</w:t>
      </w:r>
      <w:r w:rsidRPr="00D11FA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D11FA4">
        <w:rPr>
          <w:rFonts w:asciiTheme="minorHAnsi" w:eastAsia="Calibri" w:hAnsiTheme="minorHAnsi" w:cstheme="minorHAnsi"/>
          <w:sz w:val="22"/>
          <w:szCs w:val="22"/>
        </w:rPr>
        <w:t>0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D11FA4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7B03B731" w14:textId="77777777" w:rsidR="004E6E84" w:rsidRPr="00D11FA4" w:rsidRDefault="00D11FA4" w:rsidP="00D11FA4">
      <w:pPr>
        <w:ind w:left="244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z w:val="22"/>
          <w:szCs w:val="22"/>
        </w:rPr>
        <w:t>esis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D11FA4">
        <w:rPr>
          <w:rFonts w:asciiTheme="minorHAnsi" w:eastAsia="Calibri" w:hAnsiTheme="minorHAnsi" w:cstheme="minorHAnsi"/>
          <w:sz w:val="22"/>
          <w:szCs w:val="22"/>
        </w:rPr>
        <w:t>e: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3"/>
          <w:sz w:val="22"/>
          <w:szCs w:val="22"/>
        </w:rPr>
        <w:t>“</w:t>
      </w:r>
      <w:r w:rsidRPr="00D11FA4">
        <w:rPr>
          <w:rFonts w:asciiTheme="minorHAnsi" w:eastAsia="Calibri" w:hAnsiTheme="minorHAnsi" w:cstheme="minorHAnsi"/>
          <w:sz w:val="22"/>
          <w:szCs w:val="22"/>
        </w:rPr>
        <w:t>Re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overy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d P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n of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Re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t P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ei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s”</w:t>
      </w:r>
    </w:p>
    <w:p w14:paraId="5897C3F1" w14:textId="77777777" w:rsidR="004E6E84" w:rsidRPr="00D11FA4" w:rsidRDefault="00D11FA4" w:rsidP="00D11FA4">
      <w:pPr>
        <w:ind w:left="244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>vi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z w:val="22"/>
          <w:szCs w:val="22"/>
        </w:rPr>
        <w:t>or: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z w:val="22"/>
          <w:szCs w:val="22"/>
        </w:rPr>
        <w:t>essor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on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ck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5144D92E" w14:textId="77777777" w:rsidR="004E6E84" w:rsidRPr="00D11FA4" w:rsidRDefault="004E6E84" w:rsidP="00D11FA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94C9160" w14:textId="77777777" w:rsidR="004E6E84" w:rsidRPr="00D11FA4" w:rsidRDefault="00D11FA4" w:rsidP="00D11FA4">
      <w:pPr>
        <w:ind w:left="2264" w:right="156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z w:val="22"/>
          <w:szCs w:val="22"/>
        </w:rPr>
        <w:t>S,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Ch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al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g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g,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Unive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z w:val="22"/>
          <w:szCs w:val="22"/>
        </w:rPr>
        <w:t>si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y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of Illi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ois,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Ur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D11FA4">
        <w:rPr>
          <w:rFonts w:asciiTheme="minorHAnsi" w:eastAsia="Calibri" w:hAnsiTheme="minorHAnsi" w:cstheme="minorHAnsi"/>
          <w:sz w:val="22"/>
          <w:szCs w:val="22"/>
        </w:rPr>
        <w:t>Cham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aig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,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IL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z w:val="22"/>
          <w:szCs w:val="22"/>
        </w:rPr>
        <w:t>ay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2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D11FA4">
        <w:rPr>
          <w:rFonts w:asciiTheme="minorHAnsi" w:eastAsia="Calibri" w:hAnsiTheme="minorHAnsi" w:cstheme="minorHAnsi"/>
          <w:sz w:val="22"/>
          <w:szCs w:val="22"/>
        </w:rPr>
        <w:t>12</w:t>
      </w:r>
    </w:p>
    <w:p w14:paraId="6971FDA5" w14:textId="77777777" w:rsidR="004E6E84" w:rsidRPr="00D11FA4" w:rsidRDefault="00D11FA4" w:rsidP="00D11FA4">
      <w:pPr>
        <w:ind w:left="244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z w:val="22"/>
          <w:szCs w:val="22"/>
        </w:rPr>
        <w:t>esis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D11FA4">
        <w:rPr>
          <w:rFonts w:asciiTheme="minorHAnsi" w:eastAsia="Calibri" w:hAnsiTheme="minorHAnsi" w:cstheme="minorHAnsi"/>
          <w:sz w:val="22"/>
          <w:szCs w:val="22"/>
        </w:rPr>
        <w:t>e: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3"/>
          <w:sz w:val="22"/>
          <w:szCs w:val="22"/>
        </w:rPr>
        <w:t>“</w:t>
      </w:r>
      <w:r w:rsidRPr="00D11FA4">
        <w:rPr>
          <w:rFonts w:asciiTheme="minorHAnsi" w:eastAsia="Calibri" w:hAnsiTheme="minorHAnsi" w:cstheme="minorHAnsi"/>
          <w:sz w:val="22"/>
          <w:szCs w:val="22"/>
        </w:rPr>
        <w:t>Re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overy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ri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n of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Re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t P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ei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s”</w:t>
      </w:r>
    </w:p>
    <w:p w14:paraId="551C80C0" w14:textId="77777777" w:rsidR="004E6E84" w:rsidRPr="00D11FA4" w:rsidRDefault="00D11FA4" w:rsidP="00D11FA4">
      <w:pPr>
        <w:ind w:left="244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D11FA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>vi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z w:val="22"/>
          <w:szCs w:val="22"/>
        </w:rPr>
        <w:t>or: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z w:val="22"/>
          <w:szCs w:val="22"/>
        </w:rPr>
        <w:t>essor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z w:val="22"/>
          <w:szCs w:val="22"/>
        </w:rPr>
        <w:t>ar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D11FA4">
        <w:rPr>
          <w:rFonts w:asciiTheme="minorHAnsi" w:eastAsia="Calibri" w:hAnsiTheme="minorHAnsi" w:cstheme="minorHAnsi"/>
          <w:sz w:val="22"/>
          <w:szCs w:val="22"/>
        </w:rPr>
        <w:t>es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L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as</w:t>
      </w:r>
    </w:p>
    <w:p w14:paraId="41842F79" w14:textId="77777777" w:rsidR="004E6E84" w:rsidRPr="00D11FA4" w:rsidRDefault="004E6E84" w:rsidP="00D11FA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71E1A1D" w14:textId="77777777" w:rsidR="004E6E84" w:rsidRPr="00D11FA4" w:rsidRDefault="00D11FA4" w:rsidP="00D11FA4">
      <w:pPr>
        <w:ind w:left="2264" w:right="2655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11FA4">
        <w:rPr>
          <w:rFonts w:asciiTheme="minorHAnsi" w:eastAsia="Calibri" w:hAnsiTheme="minorHAnsi" w:cstheme="minorHAnsi"/>
          <w:sz w:val="22"/>
          <w:szCs w:val="22"/>
        </w:rPr>
        <w:t>S,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Ch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mis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ry (su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z w:val="22"/>
          <w:szCs w:val="22"/>
        </w:rPr>
        <w:t>ma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l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D11FA4">
        <w:rPr>
          <w:rFonts w:asciiTheme="minorHAnsi" w:eastAsia="Calibri" w:hAnsiTheme="minorHAnsi" w:cstheme="minorHAnsi"/>
          <w:sz w:val="22"/>
          <w:szCs w:val="22"/>
        </w:rPr>
        <w:t>e),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z w:val="22"/>
          <w:szCs w:val="22"/>
        </w:rPr>
        <w:t>l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Coll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ge,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lla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IA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z w:val="22"/>
          <w:szCs w:val="22"/>
        </w:rPr>
        <w:t>ay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2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D11FA4">
        <w:rPr>
          <w:rFonts w:asciiTheme="minorHAnsi" w:eastAsia="Calibri" w:hAnsiTheme="minorHAnsi" w:cstheme="minorHAnsi"/>
          <w:sz w:val="22"/>
          <w:szCs w:val="22"/>
        </w:rPr>
        <w:t>10</w:t>
      </w:r>
    </w:p>
    <w:p w14:paraId="28DC8641" w14:textId="77777777" w:rsidR="004E6E84" w:rsidRPr="00D11FA4" w:rsidRDefault="00D11FA4" w:rsidP="00D11FA4">
      <w:pPr>
        <w:ind w:left="244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GPA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3.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D11FA4">
        <w:rPr>
          <w:rFonts w:asciiTheme="minorHAnsi" w:eastAsia="Calibri" w:hAnsiTheme="minorHAnsi" w:cstheme="minorHAnsi"/>
          <w:sz w:val="22"/>
          <w:szCs w:val="22"/>
        </w:rPr>
        <w:t>4.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D11FA4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2F173C8A" w14:textId="77777777" w:rsidR="004E6E84" w:rsidRPr="00D11FA4" w:rsidRDefault="00D11FA4" w:rsidP="00D11FA4">
      <w:pPr>
        <w:ind w:left="244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z w:val="22"/>
          <w:szCs w:val="22"/>
        </w:rPr>
        <w:t>esis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D11FA4">
        <w:rPr>
          <w:rFonts w:asciiTheme="minorHAnsi" w:eastAsia="Calibri" w:hAnsiTheme="minorHAnsi" w:cstheme="minorHAnsi"/>
          <w:sz w:val="22"/>
          <w:szCs w:val="22"/>
        </w:rPr>
        <w:t>e: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“Co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er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sim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la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z w:val="22"/>
          <w:szCs w:val="22"/>
        </w:rPr>
        <w:t>on of o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react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s”</w:t>
      </w:r>
    </w:p>
    <w:p w14:paraId="297A3434" w14:textId="77777777" w:rsidR="004E6E84" w:rsidRPr="00D11FA4" w:rsidRDefault="00D11FA4" w:rsidP="00D11FA4">
      <w:pPr>
        <w:ind w:left="244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>vi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z w:val="22"/>
          <w:szCs w:val="22"/>
        </w:rPr>
        <w:t>or: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z w:val="22"/>
          <w:szCs w:val="22"/>
        </w:rPr>
        <w:t>essor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J. P.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z w:val="22"/>
          <w:szCs w:val="22"/>
        </w:rPr>
        <w:t>orga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0317FF6" w14:textId="77777777" w:rsidR="004E6E84" w:rsidRPr="00D11FA4" w:rsidRDefault="004E6E84" w:rsidP="00D11FA4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606EEBD" w14:textId="77777777" w:rsidR="004E6E84" w:rsidRPr="00D11FA4" w:rsidRDefault="00D11FA4" w:rsidP="00D11FA4">
      <w:pPr>
        <w:ind w:left="62" w:right="225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ESE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 xml:space="preserve">CH                   </w:t>
      </w:r>
      <w:r w:rsidRPr="00D11FA4">
        <w:rPr>
          <w:rFonts w:asciiTheme="minorHAnsi" w:eastAsia="Calibri" w:hAnsiTheme="minorHAnsi" w:cstheme="minorHAnsi"/>
          <w:b/>
          <w:spacing w:val="34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Gra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Assi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,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Uni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11FA4">
        <w:rPr>
          <w:rFonts w:asciiTheme="minorHAnsi" w:eastAsia="Calibri" w:hAnsiTheme="minorHAnsi" w:cstheme="minorHAnsi"/>
          <w:sz w:val="22"/>
          <w:szCs w:val="22"/>
        </w:rPr>
        <w:t>ersi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Illi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ois,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D11FA4">
        <w:rPr>
          <w:rFonts w:asciiTheme="minorHAnsi" w:eastAsia="Calibri" w:hAnsiTheme="minorHAnsi" w:cstheme="minorHAnsi"/>
          <w:sz w:val="22"/>
          <w:szCs w:val="22"/>
        </w:rPr>
        <w:t>Cham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aig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,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IL</w:t>
      </w:r>
    </w:p>
    <w:p w14:paraId="2301917E" w14:textId="77777777" w:rsidR="004E6E84" w:rsidRPr="00D11FA4" w:rsidRDefault="00D11FA4" w:rsidP="00D11FA4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Calibri" w:hAnsiTheme="minorHAnsi" w:cstheme="minorHAnsi"/>
          <w:b/>
          <w:sz w:val="22"/>
          <w:szCs w:val="22"/>
        </w:rPr>
        <w:t>EXPERI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 xml:space="preserve">NCE                </w:t>
      </w:r>
      <w:r w:rsidRPr="00D11FA4">
        <w:rPr>
          <w:rFonts w:asciiTheme="minorHAnsi" w:eastAsia="Calibri" w:hAnsiTheme="minorHAnsi" w:cstheme="minorHAnsi"/>
          <w:b/>
          <w:spacing w:val="25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-p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0E375788" w14:textId="77777777" w:rsidR="004E6E84" w:rsidRPr="00D11FA4" w:rsidRDefault="00D11FA4" w:rsidP="00D11FA4">
      <w:pPr>
        <w:ind w:left="244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>vi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z w:val="22"/>
          <w:szCs w:val="22"/>
        </w:rPr>
        <w:t>or: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z w:val="22"/>
          <w:szCs w:val="22"/>
        </w:rPr>
        <w:t>essor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on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ck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7C25BE31" w14:textId="77777777" w:rsidR="004E6E84" w:rsidRPr="00D11FA4" w:rsidRDefault="00D11FA4" w:rsidP="00D11FA4">
      <w:pPr>
        <w:tabs>
          <w:tab w:val="left" w:pos="2800"/>
        </w:tabs>
        <w:ind w:left="2804" w:right="600" w:hanging="360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11FA4">
        <w:rPr>
          <w:rFonts w:asciiTheme="minorHAnsi" w:eastAsia="Segoe MDL2 Assets" w:hAnsiTheme="minorHAnsi" w:cstheme="minorHAnsi"/>
          <w:sz w:val="22"/>
          <w:szCs w:val="22"/>
        </w:rPr>
        <w:tab/>
      </w:r>
      <w:r w:rsidRPr="00D11FA4">
        <w:rPr>
          <w:rFonts w:asciiTheme="minorHAnsi" w:eastAsia="Calibri" w:hAnsiTheme="minorHAnsi" w:cstheme="minorHAnsi"/>
          <w:sz w:val="22"/>
          <w:szCs w:val="22"/>
        </w:rPr>
        <w:t>Inves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iga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ed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lar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z w:val="22"/>
          <w:szCs w:val="22"/>
        </w:rPr>
        <w:t>on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z w:val="22"/>
          <w:szCs w:val="22"/>
        </w:rPr>
        <w:t>on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met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over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om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ei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EFE4A12" w14:textId="77777777" w:rsidR="004E6E84" w:rsidRPr="00D11FA4" w:rsidRDefault="00D11FA4" w:rsidP="00D11FA4">
      <w:pPr>
        <w:tabs>
          <w:tab w:val="left" w:pos="2800"/>
        </w:tabs>
        <w:ind w:left="2804" w:right="265" w:hanging="360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11FA4">
        <w:rPr>
          <w:rFonts w:asciiTheme="minorHAnsi" w:eastAsia="Segoe MDL2 Assets" w:hAnsiTheme="minorHAnsi" w:cstheme="minorHAnsi"/>
          <w:sz w:val="22"/>
          <w:szCs w:val="22"/>
        </w:rPr>
        <w:tab/>
      </w:r>
      <w:r w:rsidRPr="00D11FA4">
        <w:rPr>
          <w:rFonts w:asciiTheme="minorHAnsi" w:eastAsia="Calibri" w:hAnsiTheme="minorHAnsi" w:cstheme="minorHAnsi"/>
          <w:sz w:val="22"/>
          <w:szCs w:val="22"/>
        </w:rPr>
        <w:t>Eval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esses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z w:val="22"/>
          <w:szCs w:val="22"/>
        </w:rPr>
        <w:t>or</w:t>
      </w:r>
      <w:r w:rsidRPr="00D11FA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er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D11FA4">
        <w:rPr>
          <w:rFonts w:asciiTheme="minorHAnsi" w:eastAsia="Calibri" w:hAnsiTheme="minorHAnsi" w:cstheme="minorHAnsi"/>
          <w:sz w:val="22"/>
          <w:szCs w:val="22"/>
        </w:rPr>
        <w:t>i.</w:t>
      </w:r>
      <w:r w:rsidRPr="00D11FA4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. si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ion, mill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g, ex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rac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,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ri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ga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io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)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am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er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io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(c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ogr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y,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,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z w:val="22"/>
          <w:szCs w:val="22"/>
        </w:rPr>
        <w:t>il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ra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,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ex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>so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io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0C6C8084" w14:textId="77777777" w:rsidR="004E6E84" w:rsidRPr="00D11FA4" w:rsidRDefault="00D11FA4" w:rsidP="00D11FA4">
      <w:pPr>
        <w:tabs>
          <w:tab w:val="left" w:pos="2800"/>
        </w:tabs>
        <w:ind w:left="2804" w:right="73" w:hanging="360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11FA4">
        <w:rPr>
          <w:rFonts w:asciiTheme="minorHAnsi" w:eastAsia="Segoe MDL2 Assets" w:hAnsiTheme="minorHAnsi" w:cstheme="minorHAnsi"/>
          <w:sz w:val="22"/>
          <w:szCs w:val="22"/>
        </w:rPr>
        <w:tab/>
      </w:r>
      <w:r w:rsidRPr="00D11FA4">
        <w:rPr>
          <w:rFonts w:asciiTheme="minorHAnsi" w:eastAsia="Calibri" w:hAnsiTheme="minorHAnsi" w:cstheme="minorHAnsi"/>
          <w:sz w:val="22"/>
          <w:szCs w:val="22"/>
        </w:rPr>
        <w:t>Es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11FA4">
        <w:rPr>
          <w:rFonts w:asciiTheme="minorHAnsi" w:eastAsia="Calibri" w:hAnsiTheme="minorHAnsi" w:cstheme="minorHAnsi"/>
          <w:sz w:val="22"/>
          <w:szCs w:val="22"/>
        </w:rPr>
        <w:t>li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al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D11FA4">
        <w:rPr>
          <w:rFonts w:asciiTheme="minorHAnsi" w:eastAsia="Calibri" w:hAnsiTheme="minorHAnsi" w:cstheme="minorHAnsi"/>
          <w:sz w:val="22"/>
          <w:szCs w:val="22"/>
        </w:rPr>
        <w:t>l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z w:val="22"/>
          <w:szCs w:val="22"/>
        </w:rPr>
        <w:t>ed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>eli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es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>evel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g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efficie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oc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esses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z w:val="22"/>
          <w:szCs w:val="22"/>
        </w:rPr>
        <w:t>or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ri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om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t 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rial,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,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z w:val="22"/>
          <w:szCs w:val="22"/>
        </w:rPr>
        <w:t>mace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ut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98AF19D" w14:textId="77777777" w:rsidR="004E6E84" w:rsidRPr="00D11FA4" w:rsidRDefault="004E6E84" w:rsidP="00D11FA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263ED94" w14:textId="77777777" w:rsidR="004E6E84" w:rsidRPr="00D11FA4" w:rsidRDefault="00D11FA4" w:rsidP="00D11FA4">
      <w:pPr>
        <w:ind w:left="2264" w:right="2271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mm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,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Ex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D11FA4">
        <w:rPr>
          <w:rFonts w:asciiTheme="minorHAnsi" w:eastAsia="Calibri" w:hAnsiTheme="minorHAnsi" w:cstheme="minorHAnsi"/>
          <w:sz w:val="22"/>
          <w:szCs w:val="22"/>
        </w:rPr>
        <w:t>on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z w:val="22"/>
          <w:szCs w:val="22"/>
        </w:rPr>
        <w:t>es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arch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>eve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D11FA4">
        <w:rPr>
          <w:rFonts w:asciiTheme="minorHAnsi" w:eastAsia="Calibri" w:hAnsiTheme="minorHAnsi" w:cstheme="minorHAnsi"/>
          <w:sz w:val="22"/>
          <w:szCs w:val="22"/>
        </w:rPr>
        <w:t>,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TX 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mm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r 2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D11FA4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6E9DFC90" w14:textId="77777777" w:rsidR="004E6E84" w:rsidRPr="00D11FA4" w:rsidRDefault="00D11FA4" w:rsidP="00D11FA4">
      <w:pPr>
        <w:ind w:left="244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</w:t>
      </w:r>
      <w:r w:rsidRPr="00D11FA4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rm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re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er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s 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l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g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l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z w:val="22"/>
          <w:szCs w:val="22"/>
        </w:rPr>
        <w:t>y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g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3DEF0A30" w14:textId="77777777" w:rsidR="004E6E84" w:rsidRPr="00D11FA4" w:rsidRDefault="00D11FA4" w:rsidP="00D11FA4">
      <w:pPr>
        <w:ind w:left="244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</w:t>
      </w:r>
      <w:r w:rsidRPr="00D11FA4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ri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ied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z w:val="22"/>
          <w:szCs w:val="22"/>
        </w:rPr>
        <w:t>orm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ag</w:t>
      </w:r>
      <w:r w:rsidRPr="00D11FA4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z w:val="22"/>
          <w:szCs w:val="22"/>
        </w:rPr>
        <w:t>ose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gel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el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z w:val="22"/>
          <w:szCs w:val="22"/>
        </w:rPr>
        <w:t>or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sis</w:t>
      </w:r>
    </w:p>
    <w:p w14:paraId="1666A03E" w14:textId="77777777" w:rsidR="004E6E84" w:rsidRPr="00D11FA4" w:rsidRDefault="00D11FA4" w:rsidP="00D11FA4">
      <w:pPr>
        <w:ind w:left="244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</w:t>
      </w:r>
      <w:r w:rsidRPr="00D11FA4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ri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ied 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ar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>iac cals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rin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si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g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z w:val="22"/>
          <w:szCs w:val="22"/>
        </w:rPr>
        <w:t>yd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D11FA4">
        <w:rPr>
          <w:rFonts w:asciiTheme="minorHAnsi" w:eastAsia="Calibri" w:hAnsiTheme="minorHAnsi" w:cstheme="minorHAnsi"/>
          <w:sz w:val="22"/>
          <w:szCs w:val="22"/>
        </w:rPr>
        <w:t>er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ion c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ogr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D11FA4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7A1E24F7" w14:textId="77777777" w:rsidR="004E6E84" w:rsidRPr="00D11FA4" w:rsidRDefault="00D11FA4" w:rsidP="00D11FA4">
      <w:pPr>
        <w:ind w:left="2444"/>
        <w:rPr>
          <w:rFonts w:asciiTheme="minorHAnsi" w:eastAsia="Calibri" w:hAnsiTheme="minorHAnsi" w:cstheme="minorHAnsi"/>
          <w:sz w:val="22"/>
          <w:szCs w:val="22"/>
        </w:rPr>
        <w:sectPr w:rsidR="004E6E84" w:rsidRPr="00D11FA4">
          <w:pgSz w:w="12240" w:h="15840"/>
          <w:pgMar w:top="800" w:right="760" w:bottom="280" w:left="760" w:header="720" w:footer="720" w:gutter="0"/>
          <w:cols w:space="720"/>
        </w:sect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</w:t>
      </w:r>
      <w:r w:rsidRPr="00D11FA4">
        <w:rPr>
          <w:rFonts w:asciiTheme="minorHAnsi" w:eastAsia="Segoe MDL2 Assets" w:hAnsiTheme="minorHAnsi" w:cstheme="minorHAnsi"/>
          <w:spacing w:val="15"/>
          <w:w w:val="45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Ex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rac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gel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re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alysis</w:t>
      </w:r>
    </w:p>
    <w:p w14:paraId="717D0BA4" w14:textId="77777777" w:rsidR="004E6E84" w:rsidRPr="00D11FA4" w:rsidRDefault="00D11FA4" w:rsidP="00D11FA4">
      <w:pPr>
        <w:spacing w:before="35"/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Calibri" w:hAnsiTheme="minorHAnsi" w:cstheme="minorHAnsi"/>
          <w:b/>
          <w:sz w:val="22"/>
          <w:szCs w:val="22"/>
        </w:rPr>
        <w:lastRenderedPageBreak/>
        <w:t>ER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STINE</w:t>
      </w:r>
      <w:r w:rsidRPr="00D11FA4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D11FA4">
        <w:rPr>
          <w:rFonts w:asciiTheme="minorHAnsi" w:eastAsia="Calibri" w:hAnsiTheme="minorHAnsi" w:cstheme="minorHAnsi"/>
          <w:b/>
          <w:spacing w:val="2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GL</w:t>
      </w:r>
      <w:r w:rsidRPr="00D11FA4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653492C7" w14:textId="77777777" w:rsidR="004E6E84" w:rsidRPr="00D11FA4" w:rsidRDefault="00D11FA4" w:rsidP="00D11FA4">
      <w:pPr>
        <w:spacing w:before="4"/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Calibri" w:hAnsiTheme="minorHAnsi" w:cstheme="minorHAnsi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z w:val="22"/>
          <w:szCs w:val="22"/>
        </w:rPr>
        <w:t>ge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2CEFD468" w14:textId="77777777" w:rsidR="004E6E84" w:rsidRPr="00D11FA4" w:rsidRDefault="004E6E84" w:rsidP="00D11FA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7B453C8" w14:textId="77777777" w:rsidR="004E6E84" w:rsidRPr="00D11FA4" w:rsidRDefault="00D11FA4" w:rsidP="00D11FA4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ESE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 xml:space="preserve">CH                   </w:t>
      </w:r>
      <w:r w:rsidRPr="00D11FA4">
        <w:rPr>
          <w:rFonts w:asciiTheme="minorHAnsi" w:eastAsia="Calibri" w:hAnsiTheme="minorHAnsi" w:cstheme="minorHAnsi"/>
          <w:b/>
          <w:spacing w:val="34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mm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,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Unive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f Illi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ois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at Ur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z w:val="22"/>
          <w:szCs w:val="22"/>
        </w:rPr>
        <w:t>am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pa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BFEC366" w14:textId="77777777" w:rsidR="004E6E84" w:rsidRPr="00D11FA4" w:rsidRDefault="00D11FA4" w:rsidP="00D11FA4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Calibri" w:hAnsiTheme="minorHAnsi" w:cstheme="minorHAnsi"/>
          <w:b/>
          <w:sz w:val="22"/>
          <w:szCs w:val="22"/>
        </w:rPr>
        <w:t>EXPERI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NCE</w:t>
      </w:r>
      <w:r w:rsidRPr="00D11FA4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 xml:space="preserve">.’      </w:t>
      </w: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mm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r 2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D11FA4">
        <w:rPr>
          <w:rFonts w:asciiTheme="minorHAnsi" w:eastAsia="Calibri" w:hAnsiTheme="minorHAnsi" w:cstheme="minorHAnsi"/>
          <w:sz w:val="22"/>
          <w:szCs w:val="22"/>
        </w:rPr>
        <w:t>9</w:t>
      </w:r>
    </w:p>
    <w:p w14:paraId="679AEC2E" w14:textId="77777777" w:rsidR="004E6E84" w:rsidRPr="00D11FA4" w:rsidRDefault="00D11FA4" w:rsidP="00D11FA4">
      <w:pPr>
        <w:ind w:left="2536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Assist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l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11FA4">
        <w:rPr>
          <w:rFonts w:asciiTheme="minorHAnsi" w:eastAsia="Calibri" w:hAnsiTheme="minorHAnsi" w:cstheme="minorHAnsi"/>
          <w:sz w:val="22"/>
          <w:szCs w:val="22"/>
        </w:rPr>
        <w:t>or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f P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z w:val="22"/>
          <w:szCs w:val="22"/>
        </w:rPr>
        <w:t>essor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11FA4">
        <w:rPr>
          <w:rFonts w:asciiTheme="minorHAnsi" w:eastAsia="Calibri" w:hAnsiTheme="minorHAnsi" w:cstheme="minorHAnsi"/>
          <w:sz w:val="22"/>
          <w:szCs w:val="22"/>
        </w:rPr>
        <w:t>an P.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D11FA4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3D638F88" w14:textId="77777777" w:rsidR="004E6E84" w:rsidRPr="00D11FA4" w:rsidRDefault="00D11FA4" w:rsidP="00D11FA4">
      <w:pPr>
        <w:ind w:left="2536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D11FA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Wor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D11FA4">
        <w:rPr>
          <w:rFonts w:asciiTheme="minorHAnsi" w:eastAsia="Calibri" w:hAnsiTheme="minorHAnsi" w:cstheme="minorHAnsi"/>
          <w:sz w:val="22"/>
          <w:szCs w:val="22"/>
        </w:rPr>
        <w:t>ed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ly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z w:val="22"/>
          <w:szCs w:val="22"/>
        </w:rPr>
        <w:t>esis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j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F8620AF" w14:textId="77777777" w:rsidR="004E6E84" w:rsidRPr="00D11FA4" w:rsidRDefault="004E6E84" w:rsidP="00D11FA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7A0AFF7" w14:textId="77777777" w:rsidR="004E6E84" w:rsidRPr="00D11FA4" w:rsidRDefault="00D11FA4" w:rsidP="00D11FA4">
      <w:pPr>
        <w:ind w:left="226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Calibri" w:hAnsiTheme="minorHAnsi" w:cstheme="minorHAnsi"/>
          <w:sz w:val="22"/>
          <w:szCs w:val="22"/>
        </w:rPr>
        <w:t>Un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>erg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Res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arch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Assist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,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D11FA4">
        <w:rPr>
          <w:rFonts w:asciiTheme="minorHAnsi" w:eastAsia="Calibri" w:hAnsiTheme="minorHAnsi" w:cstheme="minorHAnsi"/>
          <w:sz w:val="22"/>
          <w:szCs w:val="22"/>
        </w:rPr>
        <w:t>ral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Colle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eastAsia="Calibri" w:hAnsiTheme="minorHAnsi" w:cstheme="minorHAnsi"/>
          <w:sz w:val="22"/>
          <w:szCs w:val="22"/>
        </w:rPr>
        <w:t>e,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lla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IA</w:t>
      </w:r>
    </w:p>
    <w:p w14:paraId="7A8B8120" w14:textId="77777777" w:rsidR="004E6E84" w:rsidRPr="00D11FA4" w:rsidRDefault="00D11FA4" w:rsidP="00D11FA4">
      <w:pPr>
        <w:ind w:left="226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200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D11FA4">
        <w:rPr>
          <w:rFonts w:asciiTheme="minorHAnsi" w:eastAsia="Calibri" w:hAnsiTheme="minorHAnsi" w:cstheme="minorHAnsi"/>
          <w:sz w:val="22"/>
          <w:szCs w:val="22"/>
        </w:rPr>
        <w:t>2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D11FA4">
        <w:rPr>
          <w:rFonts w:asciiTheme="minorHAnsi" w:eastAsia="Calibri" w:hAnsiTheme="minorHAnsi" w:cstheme="minorHAnsi"/>
          <w:sz w:val="22"/>
          <w:szCs w:val="22"/>
        </w:rPr>
        <w:t>10</w:t>
      </w:r>
    </w:p>
    <w:p w14:paraId="54E5A621" w14:textId="77777777" w:rsidR="004E6E84" w:rsidRPr="00D11FA4" w:rsidRDefault="00D11FA4" w:rsidP="00D11FA4">
      <w:pPr>
        <w:ind w:left="2536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>vi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z w:val="22"/>
          <w:szCs w:val="22"/>
        </w:rPr>
        <w:t>or: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z w:val="22"/>
          <w:szCs w:val="22"/>
        </w:rPr>
        <w:t>essor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J. P.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z w:val="22"/>
          <w:szCs w:val="22"/>
        </w:rPr>
        <w:t>organ</w:t>
      </w:r>
    </w:p>
    <w:p w14:paraId="0923236C" w14:textId="77777777" w:rsidR="004E6E84" w:rsidRPr="00D11FA4" w:rsidRDefault="00D11FA4" w:rsidP="00D11FA4">
      <w:pPr>
        <w:ind w:left="2536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Co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ew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ex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z w:val="22"/>
          <w:szCs w:val="22"/>
        </w:rPr>
        <w:t>me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al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ment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ar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4129B23" w14:textId="77777777" w:rsidR="004E6E84" w:rsidRPr="00D11FA4" w:rsidRDefault="00D11FA4" w:rsidP="00D11FA4">
      <w:pPr>
        <w:spacing w:before="2"/>
        <w:ind w:left="2536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11FA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z w:val="22"/>
          <w:szCs w:val="22"/>
        </w:rPr>
        <w:t>ed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om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er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>el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78D64A54" w14:textId="77777777" w:rsidR="004E6E84" w:rsidRPr="00D11FA4" w:rsidRDefault="004E6E84" w:rsidP="00D11FA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FEE76B2" w14:textId="77777777" w:rsidR="004E6E84" w:rsidRPr="00D11FA4" w:rsidRDefault="00D11FA4" w:rsidP="00D11FA4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FF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 xml:space="preserve">NS             </w:t>
      </w:r>
      <w:r w:rsidRPr="00D11FA4">
        <w:rPr>
          <w:rFonts w:asciiTheme="minorHAnsi" w:eastAsia="Calibri" w:hAnsiTheme="minorHAnsi" w:cstheme="minorHAnsi"/>
          <w:b/>
          <w:spacing w:val="43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Am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rican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al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g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rs,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2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D11FA4">
        <w:rPr>
          <w:rFonts w:asciiTheme="minorHAnsi" w:eastAsia="Calibri" w:hAnsiTheme="minorHAnsi" w:cstheme="minorHAnsi"/>
          <w:spacing w:val="6"/>
          <w:sz w:val="22"/>
          <w:szCs w:val="22"/>
        </w:rPr>
        <w:t>0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-p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se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0A4C6003" w14:textId="77777777" w:rsidR="004E6E84" w:rsidRPr="00D11FA4" w:rsidRDefault="004E6E84" w:rsidP="00D11FA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F0C024C" w14:textId="77777777" w:rsidR="004E6E84" w:rsidRPr="00D11FA4" w:rsidRDefault="00D11FA4" w:rsidP="00D11FA4">
      <w:pPr>
        <w:ind w:left="2264" w:right="1114" w:hanging="2160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D11FA4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ATIO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 xml:space="preserve">NS           </w:t>
      </w:r>
      <w:r w:rsidRPr="00D11FA4">
        <w:rPr>
          <w:rFonts w:asciiTheme="minorHAnsi" w:eastAsia="Calibri" w:hAnsiTheme="minorHAnsi" w:cstheme="minorHAnsi"/>
          <w:b/>
          <w:spacing w:val="34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"P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ess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f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Re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ove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Rad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z w:val="22"/>
          <w:szCs w:val="22"/>
        </w:rPr>
        <w:t>oac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ive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Wa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z w:val="22"/>
          <w:szCs w:val="22"/>
        </w:rPr>
        <w:t>ol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io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s" P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z w:val="22"/>
          <w:szCs w:val="22"/>
        </w:rPr>
        <w:t>es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ed at Emm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D11FA4">
        <w:rPr>
          <w:rFonts w:asciiTheme="minorHAnsi" w:eastAsia="Calibri" w:hAnsiTheme="minorHAnsi" w:cstheme="minorHAnsi"/>
          <w:sz w:val="22"/>
          <w:szCs w:val="22"/>
        </w:rPr>
        <w:t>al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Vas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In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er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ional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nf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on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Ch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mical 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orag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,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z w:val="22"/>
          <w:szCs w:val="22"/>
        </w:rPr>
        <w:t>exi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y, April,</w:t>
      </w:r>
      <w:r w:rsidRPr="00D11FA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2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D11FA4">
        <w:rPr>
          <w:rFonts w:asciiTheme="minorHAnsi" w:eastAsia="Calibri" w:hAnsiTheme="minorHAnsi" w:cstheme="minorHAnsi"/>
          <w:sz w:val="22"/>
          <w:szCs w:val="22"/>
        </w:rPr>
        <w:t>1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D11FA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AC0E1B7" w14:textId="77777777" w:rsidR="004E6E84" w:rsidRPr="00D11FA4" w:rsidRDefault="004E6E84" w:rsidP="00D11FA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4A02DF4" w14:textId="77777777" w:rsidR="004E6E84" w:rsidRPr="00D11FA4" w:rsidRDefault="00D11FA4" w:rsidP="00D11FA4">
      <w:pPr>
        <w:ind w:left="2264" w:right="103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Calibri" w:hAnsiTheme="minorHAnsi" w:cstheme="minorHAnsi"/>
          <w:sz w:val="22"/>
          <w:szCs w:val="22"/>
        </w:rPr>
        <w:t>Quigl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y, E. a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z w:val="22"/>
          <w:szCs w:val="22"/>
        </w:rPr>
        <w:t>org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,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J.P.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"P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x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lse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z w:val="22"/>
          <w:szCs w:val="22"/>
        </w:rPr>
        <w:t>es</w:t>
      </w:r>
      <w:r w:rsidRPr="00D11FA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–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1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D11FA4">
        <w:rPr>
          <w:rFonts w:asciiTheme="minorHAnsi" w:eastAsia="Calibri" w:hAnsiTheme="minorHAnsi" w:cstheme="minorHAnsi"/>
          <w:sz w:val="22"/>
          <w:szCs w:val="22"/>
        </w:rPr>
        <w:t>9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D11FA4">
        <w:rPr>
          <w:rFonts w:asciiTheme="minorHAnsi" w:eastAsia="Calibri" w:hAnsiTheme="minorHAnsi" w:cstheme="minorHAnsi"/>
          <w:sz w:val="22"/>
          <w:szCs w:val="22"/>
        </w:rPr>
        <w:t>,"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>ern S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ie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, 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ri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g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2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D11FA4">
        <w:rPr>
          <w:rFonts w:asciiTheme="minorHAnsi" w:eastAsia="Calibri" w:hAnsiTheme="minorHAnsi" w:cstheme="minorHAnsi"/>
          <w:sz w:val="22"/>
          <w:szCs w:val="22"/>
        </w:rPr>
        <w:t>2.</w:t>
      </w:r>
    </w:p>
    <w:p w14:paraId="200FC8E0" w14:textId="77777777" w:rsidR="004E6E84" w:rsidRPr="00D11FA4" w:rsidRDefault="004E6E84" w:rsidP="00D11FA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89A0E0C" w14:textId="77777777" w:rsidR="004E6E84" w:rsidRPr="00D11FA4" w:rsidRDefault="00D11FA4" w:rsidP="00D11FA4">
      <w:pPr>
        <w:ind w:left="226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Calibri" w:hAnsiTheme="minorHAnsi" w:cstheme="minorHAnsi"/>
          <w:sz w:val="22"/>
          <w:szCs w:val="22"/>
        </w:rPr>
        <w:t>List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11FA4">
        <w:rPr>
          <w:rFonts w:asciiTheme="minorHAnsi" w:eastAsia="Calibri" w:hAnsiTheme="minorHAnsi" w:cstheme="minorHAnsi"/>
          <w:sz w:val="22"/>
          <w:szCs w:val="22"/>
        </w:rPr>
        <w:t>ers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in similar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er…</w:t>
      </w:r>
    </w:p>
    <w:p w14:paraId="69199F93" w14:textId="77777777" w:rsidR="004E6E84" w:rsidRPr="00D11FA4" w:rsidRDefault="00D11FA4" w:rsidP="00D11FA4">
      <w:pPr>
        <w:ind w:left="2984" w:right="70" w:hanging="720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io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z w:val="22"/>
          <w:szCs w:val="22"/>
        </w:rPr>
        <w:t>l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pt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al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11FA4">
        <w:rPr>
          <w:rFonts w:asciiTheme="minorHAnsi" w:eastAsia="Calibri" w:hAnsiTheme="minorHAnsi" w:cstheme="minorHAnsi"/>
          <w:sz w:val="22"/>
          <w:szCs w:val="22"/>
        </w:rPr>
        <w:t>ories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may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l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D11FA4">
        <w:rPr>
          <w:rFonts w:asciiTheme="minorHAnsi" w:eastAsia="Calibri" w:hAnsiTheme="minorHAnsi" w:cstheme="minorHAnsi"/>
          <w:b/>
          <w:spacing w:val="-3"/>
          <w:sz w:val="22"/>
          <w:szCs w:val="22"/>
        </w:rPr>
        <w:t>V</w:t>
      </w:r>
      <w:r w:rsidRPr="00D11FA4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D11FA4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DER</w:t>
      </w:r>
      <w:r w:rsidRPr="00D11FA4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HI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,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CO</w:t>
      </w:r>
      <w:r w:rsidRPr="00D11FA4">
        <w:rPr>
          <w:rFonts w:asciiTheme="minorHAnsi" w:eastAsia="Calibri" w:hAnsiTheme="minorHAnsi" w:cstheme="minorHAnsi"/>
          <w:b/>
          <w:spacing w:val="-1"/>
          <w:sz w:val="22"/>
          <w:szCs w:val="22"/>
        </w:rPr>
        <w:t>MM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UNI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Y SE</w:t>
      </w:r>
      <w:r w:rsidRPr="00D11FA4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VIC</w:t>
      </w:r>
      <w:r w:rsidRPr="00D11FA4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,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SK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z w:val="22"/>
          <w:szCs w:val="22"/>
        </w:rPr>
        <w:t>,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NDU</w:t>
      </w:r>
      <w:r w:rsidRPr="00D11FA4">
        <w:rPr>
          <w:rFonts w:asciiTheme="minorHAnsi" w:eastAsia="Calibri" w:hAnsiTheme="minorHAnsi" w:cstheme="minorHAnsi"/>
          <w:b/>
          <w:spacing w:val="-1"/>
          <w:sz w:val="22"/>
          <w:szCs w:val="22"/>
        </w:rPr>
        <w:t>STR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EXPERI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NC</w:t>
      </w:r>
      <w:r w:rsidRPr="00D11FA4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,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or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ever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ex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rie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D11FA4">
        <w:rPr>
          <w:rFonts w:asciiTheme="minorHAnsi" w:eastAsia="Calibri" w:hAnsiTheme="minorHAnsi" w:cstheme="minorHAnsi"/>
          <w:sz w:val="22"/>
          <w:szCs w:val="22"/>
        </w:rPr>
        <w:t>ills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you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z w:val="22"/>
          <w:szCs w:val="22"/>
        </w:rPr>
        <w:t>ave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ma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y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un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ex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ell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70BB39B" w14:textId="77777777" w:rsidR="004E6E84" w:rsidRPr="00D11FA4" w:rsidRDefault="004E6E84" w:rsidP="00D11FA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6F5F5AF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14DF1324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4CEE1A61" w14:textId="77777777" w:rsidR="004E6E84" w:rsidRPr="00D11FA4" w:rsidRDefault="00D11FA4" w:rsidP="00D11FA4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D11FA4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ces P</w:t>
      </w:r>
      <w:r w:rsidRPr="00D11FA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ag</w:t>
      </w:r>
      <w:r w:rsidRPr="00D11FA4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6576CDF5" w14:textId="77777777" w:rsidR="004E6E84" w:rsidRPr="00D11FA4" w:rsidRDefault="00D11FA4" w:rsidP="00D11FA4">
      <w:pPr>
        <w:ind w:left="104" w:right="690"/>
        <w:rPr>
          <w:rFonts w:asciiTheme="minorHAnsi" w:eastAsia="Calibri" w:hAnsiTheme="minorHAnsi" w:cstheme="minorHAnsi"/>
          <w:sz w:val="22"/>
          <w:szCs w:val="22"/>
        </w:rPr>
        <w:sectPr w:rsidR="004E6E84" w:rsidRPr="00D11FA4">
          <w:pgSz w:w="12240" w:h="15840"/>
          <w:pgMar w:top="820" w:right="820" w:bottom="280" w:left="760" w:header="720" w:footer="720" w:gutter="0"/>
          <w:cols w:space="720"/>
        </w:sectPr>
      </w:pPr>
      <w:r w:rsidRPr="00D11FA4">
        <w:rPr>
          <w:rFonts w:asciiTheme="minorHAnsi" w:eastAsia="Calibri" w:hAnsiTheme="minorHAnsi" w:cstheme="minorHAnsi"/>
          <w:sz w:val="22"/>
          <w:szCs w:val="22"/>
        </w:rPr>
        <w:t>You</w:t>
      </w:r>
      <w:r w:rsidRPr="00D11FA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i/>
          <w:sz w:val="22"/>
          <w:szCs w:val="22"/>
        </w:rPr>
        <w:t xml:space="preserve">y 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11FA4">
        <w:rPr>
          <w:rFonts w:asciiTheme="minorHAnsi" w:eastAsia="Calibri" w:hAnsiTheme="minorHAnsi" w:cstheme="minorHAnsi"/>
          <w:sz w:val="22"/>
          <w:szCs w:val="22"/>
        </w:rPr>
        <w:t>oose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set 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ar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age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of 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es</w:t>
      </w:r>
      <w:r w:rsidRPr="00D11FA4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D11FA4">
        <w:rPr>
          <w:rFonts w:asciiTheme="minorHAnsi" w:eastAsia="Calibri" w:hAnsiTheme="minorHAnsi" w:cstheme="minorHAnsi"/>
          <w:sz w:val="22"/>
          <w:szCs w:val="22"/>
        </w:rPr>
        <w:t>set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as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11FA4">
        <w:rPr>
          <w:rFonts w:asciiTheme="minorHAnsi" w:eastAsia="Calibri" w:hAnsiTheme="minorHAnsi" w:cstheme="minorHAnsi"/>
          <w:sz w:val="22"/>
          <w:szCs w:val="22"/>
        </w:rPr>
        <w:t>ov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;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>3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D11FA4">
        <w:rPr>
          <w:rFonts w:asciiTheme="minorHAnsi" w:eastAsia="Calibri" w:hAnsiTheme="minorHAnsi" w:cstheme="minorHAnsi"/>
          <w:sz w:val="22"/>
          <w:szCs w:val="22"/>
        </w:rPr>
        <w:t>5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re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z w:val="22"/>
          <w:szCs w:val="22"/>
        </w:rPr>
        <w:t>re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es…c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ld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z w:val="22"/>
          <w:szCs w:val="22"/>
        </w:rPr>
        <w:t>om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11FA4">
        <w:rPr>
          <w:rFonts w:asciiTheme="minorHAnsi" w:eastAsia="Calibri" w:hAnsiTheme="minorHAnsi" w:cstheme="minorHAnsi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 xml:space="preserve">ion 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aca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11FA4">
        <w:rPr>
          <w:rFonts w:asciiTheme="minorHAnsi" w:eastAsia="Calibri" w:hAnsiTheme="minorHAnsi" w:cstheme="minorHAnsi"/>
          <w:sz w:val="22"/>
          <w:szCs w:val="22"/>
        </w:rPr>
        <w:t>c &amp; i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rial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Calibri" w:hAnsiTheme="minorHAnsi" w:cstheme="minorHAnsi"/>
          <w:sz w:val="22"/>
          <w:szCs w:val="22"/>
        </w:rPr>
        <w:t>ervis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z w:val="22"/>
          <w:szCs w:val="22"/>
        </w:rPr>
        <w:t>,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f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on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D11FA4">
        <w:rPr>
          <w:rFonts w:asciiTheme="minorHAnsi" w:eastAsia="Calibri" w:hAnsiTheme="minorHAnsi" w:cstheme="minorHAnsi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ac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z w:val="22"/>
          <w:szCs w:val="22"/>
        </w:rPr>
        <w:t>s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eastAsia="Calibri" w:hAnsiTheme="minorHAnsi" w:cstheme="minorHAnsi"/>
          <w:sz w:val="22"/>
          <w:szCs w:val="22"/>
        </w:rPr>
        <w:t>r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Calibri" w:hAnsiTheme="minorHAnsi" w:cstheme="minorHAnsi"/>
          <w:sz w:val="22"/>
          <w:szCs w:val="22"/>
        </w:rPr>
        <w:t>m</w:t>
      </w:r>
      <w:r w:rsidRPr="00D11FA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z w:val="22"/>
          <w:szCs w:val="22"/>
        </w:rPr>
        <w:t>gra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Calibri" w:hAnsiTheme="minorHAnsi" w:cstheme="minorHAnsi"/>
          <w:spacing w:val="9"/>
          <w:sz w:val="22"/>
          <w:szCs w:val="22"/>
        </w:rPr>
        <w:t>e</w:t>
      </w:r>
      <w:r w:rsidRPr="00D11FA4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D11FA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D11FA4">
        <w:rPr>
          <w:rFonts w:asciiTheme="minorHAnsi" w:eastAsia="Calibri" w:hAnsiTheme="minorHAnsi" w:cstheme="minorHAnsi"/>
          <w:sz w:val="22"/>
          <w:szCs w:val="22"/>
        </w:rPr>
        <w:t>evel</w:t>
      </w:r>
      <w:r w:rsidRPr="00D11FA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11FA4">
        <w:rPr>
          <w:rFonts w:asciiTheme="minorHAnsi" w:eastAsia="Calibri" w:hAnsiTheme="minorHAnsi" w:cstheme="minorHAnsi"/>
          <w:sz w:val="22"/>
          <w:szCs w:val="22"/>
        </w:rPr>
        <w:t>or</w:t>
      </w:r>
      <w:r w:rsidRPr="00D11FA4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D11FA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19C81E3A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2D3C51F7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7E2141B9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5CE363F8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1A7F1469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183EC887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3B9FA85A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770A5F35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63F35E47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0A74A489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37D8CDF9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136297C3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4864C032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5C2E2C62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72698CDB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564DA4EB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7BBCB2D8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112602C1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7A446A5F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2DB1AA8F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13E90718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6DC1E0B5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41D67A69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5C22F552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442A2933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207B5E46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37DC679E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1D7FD71E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4C6C4EA6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72120B58" w14:textId="77777777" w:rsidR="004E6E84" w:rsidRPr="00D11FA4" w:rsidRDefault="004E6E84" w:rsidP="00D11FA4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94A3564" w14:textId="77777777" w:rsidR="004E6E84" w:rsidRPr="00D11FA4" w:rsidRDefault="00D11FA4" w:rsidP="00D11FA4">
      <w:pPr>
        <w:spacing w:before="33"/>
        <w:ind w:left="144"/>
        <w:rPr>
          <w:rFonts w:asciiTheme="minorHAnsi" w:eastAsia="Trebuchet MS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z w:val="22"/>
          <w:szCs w:val="22"/>
        </w:rPr>
        <w:pict w14:anchorId="151916D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.2pt;margin-top:40.25pt;width:509.05pt;height:684.75pt;z-index:-25165465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05"/>
                    <w:gridCol w:w="2353"/>
                    <w:gridCol w:w="2875"/>
                    <w:gridCol w:w="2248"/>
                  </w:tblGrid>
                  <w:tr w:rsidR="004E6E84" w14:paraId="1619E0FE" w14:textId="77777777">
                    <w:trPr>
                      <w:trHeight w:hRule="exact" w:val="712"/>
                    </w:trPr>
                    <w:tc>
                      <w:tcPr>
                        <w:tcW w:w="27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8E6090" w14:textId="77777777" w:rsidR="004E6E84" w:rsidRDefault="00D11FA4">
                        <w:pPr>
                          <w:spacing w:before="58"/>
                          <w:ind w:left="40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ACT</w:t>
                        </w:r>
                        <w:r>
                          <w:rPr>
                            <w:b/>
                            <w:spacing w:val="1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b/>
                            <w:spacing w:val="-1"/>
                            <w:sz w:val="32"/>
                            <w:szCs w:val="32"/>
                          </w:rPr>
                          <w:t>O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N</w:t>
                        </w:r>
                        <w:r>
                          <w:rPr>
                            <w:b/>
                            <w:spacing w:val="-11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VERBS</w:t>
                        </w:r>
                      </w:p>
                      <w:p w14:paraId="371B7D6F" w14:textId="77777777" w:rsidR="004E6E84" w:rsidRDefault="00D11FA4">
                        <w:pPr>
                          <w:spacing w:line="260" w:lineRule="exact"/>
                          <w:ind w:left="4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er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ip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&amp;</w:t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A7CE63" w14:textId="77777777" w:rsidR="004E6E84" w:rsidRDefault="004E6E84"/>
                    </w:tc>
                    <w:tc>
                      <w:tcPr>
                        <w:tcW w:w="2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A5753F" w14:textId="77777777" w:rsidR="004E6E84" w:rsidRDefault="004E6E84">
                        <w:pPr>
                          <w:spacing w:line="200" w:lineRule="exact"/>
                        </w:pPr>
                      </w:p>
                      <w:p w14:paraId="7A8FBE16" w14:textId="77777777" w:rsidR="004E6E84" w:rsidRDefault="004E6E84">
                        <w:pPr>
                          <w:spacing w:before="3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777C47C7" w14:textId="77777777" w:rsidR="004E6E84" w:rsidRDefault="00D11FA4">
                        <w:pPr>
                          <w:ind w:left="799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h</w:t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DA8BCF" w14:textId="77777777" w:rsidR="004E6E84" w:rsidRDefault="004E6E84">
                        <w:pPr>
                          <w:spacing w:line="200" w:lineRule="exact"/>
                        </w:pPr>
                      </w:p>
                      <w:p w14:paraId="5C328167" w14:textId="77777777" w:rsidR="004E6E84" w:rsidRDefault="004E6E84">
                        <w:pPr>
                          <w:spacing w:before="3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189B3A57" w14:textId="77777777" w:rsidR="004E6E84" w:rsidRDefault="00D11FA4">
                        <w:pPr>
                          <w:ind w:left="831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ec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hn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ical</w:t>
                        </w:r>
                      </w:p>
                    </w:tc>
                  </w:tr>
                  <w:tr w:rsidR="004E6E84" w14:paraId="74128E15" w14:textId="77777777">
                    <w:trPr>
                      <w:trHeight w:hRule="exact" w:val="327"/>
                    </w:trPr>
                    <w:tc>
                      <w:tcPr>
                        <w:tcW w:w="27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D92B63" w14:textId="77777777" w:rsidR="004E6E84" w:rsidRDefault="00D11FA4">
                        <w:pPr>
                          <w:spacing w:line="260" w:lineRule="exact"/>
                          <w:ind w:left="4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Organ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io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al</w:t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62813C" w14:textId="77777777" w:rsidR="004E6E84" w:rsidRDefault="004E6E84"/>
                    </w:tc>
                    <w:tc>
                      <w:tcPr>
                        <w:tcW w:w="2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048F79" w14:textId="77777777" w:rsidR="004E6E84" w:rsidRDefault="00D11FA4">
                        <w:pPr>
                          <w:spacing w:line="260" w:lineRule="exact"/>
                          <w:ind w:left="799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Sk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ls</w:t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00E309" w14:textId="77777777" w:rsidR="004E6E84" w:rsidRDefault="00D11FA4">
                        <w:pPr>
                          <w:spacing w:line="260" w:lineRule="exact"/>
                          <w:ind w:left="793" w:right="817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Sk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ls</w:t>
                        </w:r>
                      </w:p>
                    </w:tc>
                  </w:tr>
                  <w:tr w:rsidR="004E6E84" w14:paraId="7D3241EA" w14:textId="77777777">
                    <w:trPr>
                      <w:trHeight w:hRule="exact" w:val="285"/>
                    </w:trPr>
                    <w:tc>
                      <w:tcPr>
                        <w:tcW w:w="27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E1B637" w14:textId="77777777" w:rsidR="004E6E84" w:rsidRDefault="00D11FA4">
                        <w:pPr>
                          <w:spacing w:line="200" w:lineRule="exact"/>
                          <w:ind w:left="4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pacing w:val="1"/>
                            <w:position w:val="1"/>
                            <w:sz w:val="24"/>
                            <w:szCs w:val="24"/>
                          </w:rPr>
                          <w:t>Sk</w:t>
                        </w:r>
                        <w:r>
                          <w:rPr>
                            <w:b/>
                            <w:position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b/>
                            <w:spacing w:val="1"/>
                            <w:position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b/>
                            <w:position w:val="1"/>
                            <w:sz w:val="24"/>
                            <w:szCs w:val="24"/>
                          </w:rPr>
                          <w:t>ls</w:t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1815C1" w14:textId="77777777" w:rsidR="004E6E84" w:rsidRDefault="004E6E84"/>
                    </w:tc>
                    <w:tc>
                      <w:tcPr>
                        <w:tcW w:w="2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074250" w14:textId="77777777" w:rsidR="004E6E84" w:rsidRDefault="00D11FA4">
                        <w:pPr>
                          <w:spacing w:before="42"/>
                          <w:ind w:left="799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y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z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87CF8E" w14:textId="77777777" w:rsidR="004E6E84" w:rsidRDefault="00D11FA4">
                        <w:pPr>
                          <w:spacing w:before="42"/>
                          <w:ind w:left="831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Ap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</w:t>
                        </w:r>
                      </w:p>
                    </w:tc>
                  </w:tr>
                  <w:tr w:rsidR="004E6E84" w14:paraId="092F676A" w14:textId="77777777">
                    <w:trPr>
                      <w:trHeight w:hRule="exact" w:val="4470"/>
                    </w:trPr>
                    <w:tc>
                      <w:tcPr>
                        <w:tcW w:w="27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17AB37" w14:textId="77777777" w:rsidR="004E6E84" w:rsidRDefault="00D11FA4">
                        <w:pPr>
                          <w:spacing w:before="33"/>
                          <w:ind w:left="40" w:right="1446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Ac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ev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Ac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qu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Acted Adapt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Admi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Ap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ov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</w:rPr>
                          <w:t>g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ain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b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Att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dit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B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dge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og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g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tro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</w:t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10248B" w14:textId="77777777" w:rsidR="004E6E84" w:rsidRDefault="00D11FA4">
                        <w:pPr>
                          <w:spacing w:before="19"/>
                          <w:ind w:left="242" w:right="120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par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es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oj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ovi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n</w:t>
                        </w:r>
                      </w:p>
                      <w:p w14:paraId="1D568785" w14:textId="77777777" w:rsidR="004E6E84" w:rsidRDefault="00D11FA4">
                        <w:pPr>
                          <w:ind w:left="242" w:right="764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eorg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z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Sc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Sc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Strateg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z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Str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Su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Su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vis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Su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Uni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fi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</w:t>
                        </w:r>
                      </w:p>
                    </w:tc>
                    <w:tc>
                      <w:tcPr>
                        <w:tcW w:w="2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99B471" w14:textId="77777777" w:rsidR="004E6E84" w:rsidRDefault="00D11FA4">
                        <w:pPr>
                          <w:spacing w:line="220" w:lineRule="exact"/>
                          <w:ind w:left="799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Ap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ais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  <w:p w14:paraId="72AC033A" w14:textId="77777777" w:rsidR="004E6E84" w:rsidRDefault="00D11FA4">
                        <w:pPr>
                          <w:ind w:left="799" w:right="796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assi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f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bor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ll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mpa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tra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ted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trib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dinated Des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ig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Dete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iag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ov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iss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ted 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trib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gin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xa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x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04C068" w14:textId="77777777" w:rsidR="004E6E84" w:rsidRDefault="00D11FA4">
                        <w:pPr>
                          <w:spacing w:line="220" w:lineRule="exact"/>
                          <w:ind w:left="831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es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</w:t>
                        </w:r>
                      </w:p>
                      <w:p w14:paraId="6D5624D4" w14:textId="77777777" w:rsidR="004E6E84" w:rsidRDefault="00D11FA4">
                        <w:pPr>
                          <w:ind w:left="831" w:right="252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ted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2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Dev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ted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Fi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tegra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Op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og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</w:t>
                        </w:r>
                      </w:p>
                      <w:p w14:paraId="1CCFCB0F" w14:textId="77777777" w:rsidR="004E6E84" w:rsidRDefault="004E6E84">
                        <w:pPr>
                          <w:spacing w:before="9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6AADC39B" w14:textId="77777777" w:rsidR="004E6E84" w:rsidRDefault="004E6E84">
                        <w:pPr>
                          <w:spacing w:line="200" w:lineRule="exact"/>
                        </w:pPr>
                      </w:p>
                      <w:p w14:paraId="27360440" w14:textId="77777777" w:rsidR="004E6E84" w:rsidRDefault="004E6E84">
                        <w:pPr>
                          <w:spacing w:line="200" w:lineRule="exact"/>
                        </w:pPr>
                      </w:p>
                      <w:p w14:paraId="5E4DD727" w14:textId="77777777" w:rsidR="004E6E84" w:rsidRDefault="004E6E84">
                        <w:pPr>
                          <w:spacing w:line="200" w:lineRule="exact"/>
                        </w:pPr>
                      </w:p>
                      <w:p w14:paraId="6B43CD14" w14:textId="77777777" w:rsidR="004E6E84" w:rsidRDefault="004E6E84">
                        <w:pPr>
                          <w:spacing w:line="200" w:lineRule="exact"/>
                        </w:pPr>
                      </w:p>
                      <w:p w14:paraId="231F7745" w14:textId="77777777" w:rsidR="004E6E84" w:rsidRDefault="00D11FA4">
                        <w:pPr>
                          <w:ind w:left="831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ive</w:t>
                        </w:r>
                      </w:p>
                    </w:tc>
                  </w:tr>
                  <w:tr w:rsidR="004E6E84" w14:paraId="331858D7" w14:textId="77777777">
                    <w:trPr>
                      <w:trHeight w:hRule="exact" w:val="327"/>
                    </w:trPr>
                    <w:tc>
                      <w:tcPr>
                        <w:tcW w:w="27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9EFCB6" w14:textId="77777777" w:rsidR="004E6E84" w:rsidRDefault="00D11FA4">
                        <w:pPr>
                          <w:spacing w:line="20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Decid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51BC97" w14:textId="77777777" w:rsidR="004E6E84" w:rsidRDefault="00D11FA4">
                        <w:pPr>
                          <w:spacing w:line="180" w:lineRule="exact"/>
                          <w:ind w:left="242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1"/>
                          </w:rPr>
                          <w:t>W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1"/>
                          </w:rPr>
                          <w:t>n</w:t>
                        </w:r>
                      </w:p>
                    </w:tc>
                    <w:tc>
                      <w:tcPr>
                        <w:tcW w:w="2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BCCB0B" w14:textId="77777777" w:rsidR="004E6E84" w:rsidRDefault="00D11FA4">
                        <w:pPr>
                          <w:spacing w:line="160" w:lineRule="exact"/>
                          <w:ind w:left="799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1"/>
                          </w:rPr>
                          <w:t>x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1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2"/>
                            <w:position w:val="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  <w:position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1"/>
                          </w:rPr>
                          <w:t>ed</w:t>
                        </w:r>
                      </w:p>
                      <w:p w14:paraId="57C624D5" w14:textId="77777777" w:rsidR="004E6E84" w:rsidRDefault="00D11FA4">
                        <w:pPr>
                          <w:spacing w:line="160" w:lineRule="exact"/>
                          <w:ind w:left="799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6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6"/>
                          </w:rPr>
                          <w:t>x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6"/>
                          </w:rPr>
                          <w:t>tract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  <w:position w:val="-6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6"/>
                          </w:rPr>
                          <w:t>d</w:t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7FF64A" w14:textId="77777777" w:rsidR="004E6E84" w:rsidRDefault="00D11FA4">
                        <w:pPr>
                          <w:spacing w:line="260" w:lineRule="exact"/>
                          <w:ind w:left="788" w:right="813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Sk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b/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ls</w:t>
                        </w:r>
                      </w:p>
                    </w:tc>
                  </w:tr>
                  <w:tr w:rsidR="004E6E84" w14:paraId="310E8D7B" w14:textId="77777777">
                    <w:trPr>
                      <w:trHeight w:hRule="exact" w:val="4494"/>
                    </w:trPr>
                    <w:tc>
                      <w:tcPr>
                        <w:tcW w:w="27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14EF6B" w14:textId="77777777" w:rsidR="004E6E84" w:rsidRDefault="004E6E84">
                        <w:pPr>
                          <w:spacing w:before="4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6631C85E" w14:textId="77777777" w:rsidR="004E6E84" w:rsidRDefault="00D11FA4">
                        <w:pPr>
                          <w:ind w:left="40" w:right="1581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Dete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Dro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v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ffe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x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x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x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x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pa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G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  <w:p w14:paraId="1EE09897" w14:textId="77777777" w:rsidR="004E6E84" w:rsidRDefault="00D11FA4">
                        <w:pPr>
                          <w:ind w:left="40" w:right="1446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Imp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Imp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ov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exed</w:t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4A958D" w14:textId="77777777" w:rsidR="004E6E84" w:rsidRDefault="004E6E84"/>
                    </w:tc>
                    <w:tc>
                      <w:tcPr>
                        <w:tcW w:w="2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57FAA5" w14:textId="77777777" w:rsidR="004E6E84" w:rsidRDefault="00D11FA4">
                        <w:pPr>
                          <w:spacing w:before="71"/>
                          <w:ind w:left="799" w:right="947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Fo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2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ova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q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v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ted 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v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est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iga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ted 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de 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ted 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axi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z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z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fi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Obt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v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w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po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</w:t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375D2A" w14:textId="77777777" w:rsidR="004E6E84" w:rsidRDefault="00D11FA4">
                        <w:pPr>
                          <w:spacing w:before="42"/>
                          <w:ind w:left="831" w:right="-1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B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iv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z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eated Deve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b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2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ish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Fas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Fo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G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ted 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pi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Ori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gi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 xml:space="preserve">ted 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ted</w:t>
                        </w:r>
                      </w:p>
                      <w:p w14:paraId="1DFDEA34" w14:textId="77777777" w:rsidR="004E6E84" w:rsidRDefault="00D11FA4">
                        <w:pPr>
                          <w:ind w:left="831" w:right="368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ev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Shap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Symbo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iz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 Ta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 V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is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z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</w:tc>
                  </w:tr>
                  <w:tr w:rsidR="004E6E84" w14:paraId="09D990A9" w14:textId="77777777">
                    <w:trPr>
                      <w:trHeight w:hRule="exact" w:val="232"/>
                    </w:trPr>
                    <w:tc>
                      <w:tcPr>
                        <w:tcW w:w="27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567131" w14:textId="77777777" w:rsidR="004E6E84" w:rsidRDefault="00D11FA4">
                        <w:pPr>
                          <w:spacing w:before="34" w:line="18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iga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ted</w:t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411F8C" w14:textId="77777777" w:rsidR="004E6E84" w:rsidRDefault="004E6E84"/>
                    </w:tc>
                    <w:tc>
                      <w:tcPr>
                        <w:tcW w:w="2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6400EC" w14:textId="77777777" w:rsidR="004E6E84" w:rsidRDefault="00D11FA4">
                        <w:pPr>
                          <w:spacing w:line="220" w:lineRule="exact"/>
                          <w:ind w:left="799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ted</w:t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842704" w14:textId="77777777" w:rsidR="004E6E84" w:rsidRDefault="004E6E84"/>
                    </w:tc>
                  </w:tr>
                  <w:tr w:rsidR="004E6E84" w14:paraId="639F6D5B" w14:textId="77777777">
                    <w:trPr>
                      <w:trHeight w:hRule="exact" w:val="233"/>
                    </w:trPr>
                    <w:tc>
                      <w:tcPr>
                        <w:tcW w:w="27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8F4C74" w14:textId="77777777" w:rsidR="004E6E84" w:rsidRDefault="00D11FA4">
                        <w:pPr>
                          <w:spacing w:before="33" w:line="20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tut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d</w:t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74ECA8" w14:textId="77777777" w:rsidR="004E6E84" w:rsidRDefault="004E6E84"/>
                    </w:tc>
                    <w:tc>
                      <w:tcPr>
                        <w:tcW w:w="2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A7E63D" w14:textId="77777777" w:rsidR="004E6E84" w:rsidRDefault="00D11FA4">
                        <w:pPr>
                          <w:spacing w:line="220" w:lineRule="exact"/>
                          <w:ind w:left="799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esea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</w:t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3879A3" w14:textId="77777777" w:rsidR="004E6E84" w:rsidRDefault="004E6E84"/>
                    </w:tc>
                  </w:tr>
                  <w:tr w:rsidR="004E6E84" w14:paraId="04DDA5C7" w14:textId="77777777">
                    <w:trPr>
                      <w:trHeight w:hRule="exact" w:val="233"/>
                    </w:trPr>
                    <w:tc>
                      <w:tcPr>
                        <w:tcW w:w="27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3321BC" w14:textId="77777777" w:rsidR="004E6E84" w:rsidRDefault="00D11FA4">
                        <w:pPr>
                          <w:spacing w:before="33" w:line="20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v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  <w:position w:val="-3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ed</w:t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A215CC" w14:textId="77777777" w:rsidR="004E6E84" w:rsidRDefault="004E6E84"/>
                    </w:tc>
                    <w:tc>
                      <w:tcPr>
                        <w:tcW w:w="2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2AE72F" w14:textId="77777777" w:rsidR="004E6E84" w:rsidRDefault="00D11FA4">
                        <w:pPr>
                          <w:spacing w:line="220" w:lineRule="exact"/>
                          <w:ind w:left="799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ev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ew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F3D921" w14:textId="77777777" w:rsidR="004E6E84" w:rsidRDefault="004E6E84"/>
                    </w:tc>
                  </w:tr>
                  <w:tr w:rsidR="004E6E84" w14:paraId="75BBA076" w14:textId="77777777">
                    <w:trPr>
                      <w:trHeight w:hRule="exact" w:val="232"/>
                    </w:trPr>
                    <w:tc>
                      <w:tcPr>
                        <w:tcW w:w="27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2D6E3A" w14:textId="77777777" w:rsidR="004E6E84" w:rsidRDefault="00D11FA4">
                        <w:pPr>
                          <w:spacing w:before="33" w:line="18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Ke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p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t</w:t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EA83FB" w14:textId="77777777" w:rsidR="004E6E84" w:rsidRDefault="004E6E84"/>
                    </w:tc>
                    <w:tc>
                      <w:tcPr>
                        <w:tcW w:w="2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D61703" w14:textId="77777777" w:rsidR="004E6E84" w:rsidRDefault="00D11FA4">
                        <w:pPr>
                          <w:spacing w:line="220" w:lineRule="exact"/>
                          <w:ind w:left="799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v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</w:t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3DBE55" w14:textId="77777777" w:rsidR="004E6E84" w:rsidRDefault="004E6E84"/>
                    </w:tc>
                  </w:tr>
                  <w:tr w:rsidR="004E6E84" w14:paraId="042C3CAD" w14:textId="77777777">
                    <w:trPr>
                      <w:trHeight w:hRule="exact" w:val="232"/>
                    </w:trPr>
                    <w:tc>
                      <w:tcPr>
                        <w:tcW w:w="27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07CA0D" w14:textId="77777777" w:rsidR="004E6E84" w:rsidRDefault="00D11FA4">
                        <w:pPr>
                          <w:spacing w:before="34" w:line="18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Led</w:t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DF1FE0" w14:textId="77777777" w:rsidR="004E6E84" w:rsidRDefault="004E6E84"/>
                    </w:tc>
                    <w:tc>
                      <w:tcPr>
                        <w:tcW w:w="2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D6B556" w14:textId="77777777" w:rsidR="004E6E84" w:rsidRDefault="00D11FA4">
                        <w:pPr>
                          <w:spacing w:line="220" w:lineRule="exact"/>
                          <w:ind w:left="799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Sp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z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F7595E" w14:textId="77777777" w:rsidR="004E6E84" w:rsidRDefault="004E6E84"/>
                    </w:tc>
                  </w:tr>
                  <w:tr w:rsidR="004E6E84" w14:paraId="79A09C9C" w14:textId="77777777">
                    <w:trPr>
                      <w:trHeight w:hRule="exact" w:val="233"/>
                    </w:trPr>
                    <w:tc>
                      <w:tcPr>
                        <w:tcW w:w="27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205DF0" w14:textId="77777777" w:rsidR="004E6E84" w:rsidRDefault="00D11FA4">
                        <w:pPr>
                          <w:spacing w:before="33" w:line="20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ogg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ed</w:t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C096A7" w14:textId="77777777" w:rsidR="004E6E84" w:rsidRDefault="004E6E84"/>
                    </w:tc>
                    <w:tc>
                      <w:tcPr>
                        <w:tcW w:w="2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607609" w14:textId="77777777" w:rsidR="004E6E84" w:rsidRDefault="00D11FA4">
                        <w:pPr>
                          <w:spacing w:line="220" w:lineRule="exact"/>
                          <w:ind w:left="799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St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2"/>
                          </w:rPr>
                          <w:t>l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9D0A4A" w14:textId="77777777" w:rsidR="004E6E84" w:rsidRDefault="004E6E84"/>
                    </w:tc>
                  </w:tr>
                  <w:tr w:rsidR="004E6E84" w14:paraId="70D4C667" w14:textId="77777777">
                    <w:trPr>
                      <w:trHeight w:hRule="exact" w:val="233"/>
                    </w:trPr>
                    <w:tc>
                      <w:tcPr>
                        <w:tcW w:w="27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A503CF" w14:textId="77777777" w:rsidR="004E6E84" w:rsidRDefault="00D11FA4">
                        <w:pPr>
                          <w:spacing w:before="33" w:line="20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ag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ed</w:t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8FEED8" w14:textId="77777777" w:rsidR="004E6E84" w:rsidRDefault="004E6E84"/>
                    </w:tc>
                    <w:tc>
                      <w:tcPr>
                        <w:tcW w:w="2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CABBB8" w14:textId="77777777" w:rsidR="004E6E84" w:rsidRDefault="00D11FA4">
                        <w:pPr>
                          <w:spacing w:line="220" w:lineRule="exact"/>
                          <w:ind w:left="799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Stu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906738" w14:textId="77777777" w:rsidR="004E6E84" w:rsidRDefault="004E6E84"/>
                    </w:tc>
                  </w:tr>
                  <w:tr w:rsidR="004E6E84" w14:paraId="37370707" w14:textId="77777777">
                    <w:trPr>
                      <w:trHeight w:hRule="exact" w:val="233"/>
                    </w:trPr>
                    <w:tc>
                      <w:tcPr>
                        <w:tcW w:w="27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CC4F4F" w14:textId="77777777" w:rsidR="004E6E84" w:rsidRDefault="00D11FA4">
                        <w:pPr>
                          <w:spacing w:before="33" w:line="20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ket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d</w:t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0B6723" w14:textId="77777777" w:rsidR="004E6E84" w:rsidRDefault="004E6E84"/>
                    </w:tc>
                    <w:tc>
                      <w:tcPr>
                        <w:tcW w:w="2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807099" w14:textId="77777777" w:rsidR="004E6E84" w:rsidRDefault="00D11FA4">
                        <w:pPr>
                          <w:spacing w:line="220" w:lineRule="exact"/>
                          <w:ind w:left="799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Summ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iz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</w:t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6C70FB" w14:textId="77777777" w:rsidR="004E6E84" w:rsidRDefault="004E6E84"/>
                    </w:tc>
                  </w:tr>
                  <w:tr w:rsidR="004E6E84" w14:paraId="4595E482" w14:textId="77777777">
                    <w:trPr>
                      <w:trHeight w:hRule="exact" w:val="232"/>
                    </w:trPr>
                    <w:tc>
                      <w:tcPr>
                        <w:tcW w:w="27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157A13" w14:textId="77777777" w:rsidR="004E6E84" w:rsidRDefault="00D11FA4">
                        <w:pPr>
                          <w:spacing w:before="33" w:line="18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iva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ted</w:t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F8FF46" w14:textId="77777777" w:rsidR="004E6E84" w:rsidRDefault="004E6E84"/>
                    </w:tc>
                    <w:tc>
                      <w:tcPr>
                        <w:tcW w:w="2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65E822" w14:textId="77777777" w:rsidR="004E6E84" w:rsidRDefault="00D11FA4">
                        <w:pPr>
                          <w:spacing w:line="220" w:lineRule="exact"/>
                          <w:ind w:left="799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Su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v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y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</w:t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875A09" w14:textId="77777777" w:rsidR="004E6E84" w:rsidRDefault="004E6E84"/>
                    </w:tc>
                  </w:tr>
                  <w:tr w:rsidR="004E6E84" w14:paraId="6F3788AC" w14:textId="77777777">
                    <w:trPr>
                      <w:trHeight w:hRule="exact" w:val="232"/>
                    </w:trPr>
                    <w:tc>
                      <w:tcPr>
                        <w:tcW w:w="27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6C35E1" w14:textId="77777777" w:rsidR="004E6E84" w:rsidRDefault="00D11FA4">
                        <w:pPr>
                          <w:spacing w:before="32" w:line="18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Obse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v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  <w:position w:val="-3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d</w:t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5BCCBC" w14:textId="77777777" w:rsidR="004E6E84" w:rsidRDefault="004E6E84"/>
                    </w:tc>
                    <w:tc>
                      <w:tcPr>
                        <w:tcW w:w="2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CA1386" w14:textId="77777777" w:rsidR="004E6E84" w:rsidRDefault="00D11FA4">
                        <w:pPr>
                          <w:spacing w:line="220" w:lineRule="exact"/>
                          <w:ind w:left="799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Synt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es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z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5BE39B" w14:textId="77777777" w:rsidR="004E6E84" w:rsidRDefault="004E6E84"/>
                    </w:tc>
                  </w:tr>
                  <w:tr w:rsidR="004E6E84" w14:paraId="05E9767B" w14:textId="77777777">
                    <w:trPr>
                      <w:trHeight w:hRule="exact" w:val="233"/>
                    </w:trPr>
                    <w:tc>
                      <w:tcPr>
                        <w:tcW w:w="27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8326BF" w14:textId="77777777" w:rsidR="004E6E84" w:rsidRDefault="00D11FA4">
                        <w:pPr>
                          <w:spacing w:before="33" w:line="20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Or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d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  <w:position w:val="-3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  <w:position w:val="-3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d</w:t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723566" w14:textId="77777777" w:rsidR="004E6E84" w:rsidRDefault="004E6E84"/>
                    </w:tc>
                    <w:tc>
                      <w:tcPr>
                        <w:tcW w:w="2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772C85" w14:textId="77777777" w:rsidR="004E6E84" w:rsidRDefault="00D11FA4">
                        <w:pPr>
                          <w:spacing w:line="220" w:lineRule="exact"/>
                          <w:ind w:left="799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h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eor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3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z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F3D970" w14:textId="77777777" w:rsidR="004E6E84" w:rsidRDefault="004E6E84"/>
                    </w:tc>
                  </w:tr>
                  <w:tr w:rsidR="004E6E84" w14:paraId="5971184C" w14:textId="77777777">
                    <w:trPr>
                      <w:trHeight w:hRule="exact" w:val="233"/>
                    </w:trPr>
                    <w:tc>
                      <w:tcPr>
                        <w:tcW w:w="27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730986" w14:textId="77777777" w:rsidR="004E6E84" w:rsidRDefault="00D11FA4">
                        <w:pPr>
                          <w:spacing w:before="33" w:line="200" w:lineRule="exact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Org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  <w:position w:val="-3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  <w:position w:val="-3"/>
                          </w:rPr>
                          <w:t>z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  <w:position w:val="-3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position w:val="-3"/>
                          </w:rPr>
                          <w:t>d</w:t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414667" w14:textId="77777777" w:rsidR="004E6E84" w:rsidRDefault="004E6E84"/>
                    </w:tc>
                    <w:tc>
                      <w:tcPr>
                        <w:tcW w:w="2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36A667" w14:textId="77777777" w:rsidR="004E6E84" w:rsidRDefault="00D11FA4">
                        <w:pPr>
                          <w:spacing w:line="220" w:lineRule="exact"/>
                          <w:ind w:left="799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T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n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s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f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d</w:t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9A6DBF" w14:textId="77777777" w:rsidR="004E6E84" w:rsidRDefault="004E6E84"/>
                    </w:tc>
                  </w:tr>
                  <w:tr w:rsidR="004E6E84" w14:paraId="2D15DE7B" w14:textId="77777777">
                    <w:trPr>
                      <w:trHeight w:hRule="exact" w:val="293"/>
                    </w:trPr>
                    <w:tc>
                      <w:tcPr>
                        <w:tcW w:w="27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BDF945" w14:textId="77777777" w:rsidR="004E6E84" w:rsidRDefault="00D11FA4">
                        <w:pPr>
                          <w:spacing w:before="33"/>
                          <w:ind w:left="40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O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v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ca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2"/>
                          </w:rPr>
                          <w:t>m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</w:t>
                        </w:r>
                      </w:p>
                    </w:tc>
                    <w:tc>
                      <w:tcPr>
                        <w:tcW w:w="2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10A7DB" w14:textId="77777777" w:rsidR="004E6E84" w:rsidRDefault="004E6E84"/>
                    </w:tc>
                    <w:tc>
                      <w:tcPr>
                        <w:tcW w:w="28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044396" w14:textId="77777777" w:rsidR="004E6E84" w:rsidRDefault="00D11FA4">
                        <w:pPr>
                          <w:spacing w:line="220" w:lineRule="exact"/>
                          <w:ind w:left="799"/>
                          <w:rPr>
                            <w:rFonts w:ascii="Trebuchet MS" w:eastAsia="Trebuchet MS" w:hAnsi="Trebuchet MS" w:cs="Trebuchet MS"/>
                          </w:rPr>
                        </w:pPr>
                        <w:r>
                          <w:rPr>
                            <w:rFonts w:ascii="Trebuchet MS" w:eastAsia="Trebuchet MS" w:hAnsi="Trebuchet MS" w:cs="Trebuchet MS"/>
                          </w:rPr>
                          <w:t>Ve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-1"/>
                          </w:rPr>
                          <w:t>r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f</w:t>
                        </w:r>
                        <w:r>
                          <w:rPr>
                            <w:rFonts w:ascii="Trebuchet MS" w:eastAsia="Trebuchet MS" w:hAnsi="Trebuchet MS" w:cs="Trebuchet MS"/>
                            <w:spacing w:val="1"/>
                          </w:rPr>
                          <w:t>i</w:t>
                        </w:r>
                        <w:r>
                          <w:rPr>
                            <w:rFonts w:ascii="Trebuchet MS" w:eastAsia="Trebuchet MS" w:hAnsi="Trebuchet MS" w:cs="Trebuchet MS"/>
                          </w:rPr>
                          <w:t>ed</w:t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A1D931" w14:textId="77777777" w:rsidR="004E6E84" w:rsidRDefault="004E6E84"/>
                    </w:tc>
                  </w:tr>
                </w:tbl>
                <w:p w14:paraId="3B04D892" w14:textId="77777777" w:rsidR="004E6E84" w:rsidRDefault="004E6E84"/>
              </w:txbxContent>
            </v:textbox>
            <w10:wrap anchorx="page" anchory="page"/>
          </v:shape>
        </w:pict>
      </w:r>
      <w:r w:rsidRPr="00D11FA4">
        <w:rPr>
          <w:rFonts w:asciiTheme="minorHAnsi" w:eastAsia="Trebuchet MS" w:hAnsiTheme="minorHAnsi" w:cstheme="minorHAnsi"/>
          <w:position w:val="-1"/>
          <w:sz w:val="22"/>
          <w:szCs w:val="22"/>
        </w:rPr>
        <w:t>De</w:t>
      </w:r>
      <w:r w:rsidRPr="00D11FA4">
        <w:rPr>
          <w:rFonts w:asciiTheme="minorHAnsi" w:eastAsia="Trebuchet MS" w:hAnsiTheme="minorHAnsi" w:cstheme="minorHAnsi"/>
          <w:spacing w:val="1"/>
          <w:position w:val="-1"/>
          <w:sz w:val="22"/>
          <w:szCs w:val="22"/>
        </w:rPr>
        <w:t>l</w:t>
      </w:r>
      <w:r w:rsidRPr="00D11FA4">
        <w:rPr>
          <w:rFonts w:asciiTheme="minorHAnsi" w:eastAsia="Trebuchet MS" w:hAnsiTheme="minorHAnsi" w:cstheme="minorHAnsi"/>
          <w:position w:val="-1"/>
          <w:sz w:val="22"/>
          <w:szCs w:val="22"/>
        </w:rPr>
        <w:t>eg</w:t>
      </w:r>
      <w:r w:rsidRPr="00D11FA4">
        <w:rPr>
          <w:rFonts w:asciiTheme="minorHAnsi" w:eastAsia="Trebuchet MS" w:hAnsiTheme="minorHAnsi" w:cstheme="minorHAnsi"/>
          <w:spacing w:val="1"/>
          <w:position w:val="-1"/>
          <w:sz w:val="22"/>
          <w:szCs w:val="22"/>
        </w:rPr>
        <w:t>a</w:t>
      </w:r>
      <w:r w:rsidRPr="00D11FA4">
        <w:rPr>
          <w:rFonts w:asciiTheme="minorHAnsi" w:eastAsia="Trebuchet MS" w:hAnsiTheme="minorHAnsi" w:cstheme="minorHAnsi"/>
          <w:position w:val="-1"/>
          <w:sz w:val="22"/>
          <w:szCs w:val="22"/>
        </w:rPr>
        <w:t>ted</w:t>
      </w:r>
    </w:p>
    <w:p w14:paraId="6EEF1212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64952716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49095C38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0723B966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008C247F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1B60D695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6D14DFAE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54D5FB7A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301D50B6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6FAE2457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06B50FBA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6B28F842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1DC8E3D4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3ED90C90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27C3D445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1EB31A62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5807E7BC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4251F1BC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5CB39C5A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7182077A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2465CAE8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7025FC39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7C49FDA8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3D95060D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1915E97B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78AAD578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4CCC48DD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54143242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25D8DE00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0BC97F8B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4C2EAD4B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35BB001F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620071FD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4621D0C0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1A52276D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5CBF339F" w14:textId="77777777" w:rsidR="004E6E84" w:rsidRPr="00D11FA4" w:rsidRDefault="004E6E84" w:rsidP="00D11FA4">
      <w:pPr>
        <w:rPr>
          <w:rFonts w:asciiTheme="minorHAnsi" w:hAnsiTheme="minorHAnsi" w:cstheme="minorHAnsi"/>
          <w:sz w:val="22"/>
          <w:szCs w:val="22"/>
        </w:rPr>
      </w:pPr>
    </w:p>
    <w:p w14:paraId="2E2C4F5A" w14:textId="77777777" w:rsidR="004E6E84" w:rsidRPr="00D11FA4" w:rsidRDefault="004E6E84" w:rsidP="00D11FA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4ECFB72" w14:textId="77777777" w:rsidR="004E6E84" w:rsidRPr="00D11FA4" w:rsidRDefault="00D11FA4" w:rsidP="00D11FA4">
      <w:pPr>
        <w:spacing w:before="33"/>
        <w:ind w:left="144"/>
        <w:rPr>
          <w:rFonts w:asciiTheme="minorHAnsi" w:eastAsia="Trebuchet MS" w:hAnsiTheme="minorHAnsi" w:cstheme="minorHAnsi"/>
          <w:sz w:val="22"/>
          <w:szCs w:val="22"/>
        </w:rPr>
      </w:pP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cipat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</w:t>
      </w:r>
    </w:p>
    <w:p w14:paraId="427736C1" w14:textId="77777777" w:rsidR="004E6E84" w:rsidRPr="00D11FA4" w:rsidRDefault="00D11FA4" w:rsidP="00D11FA4">
      <w:pPr>
        <w:ind w:left="144"/>
        <w:rPr>
          <w:rFonts w:asciiTheme="minorHAnsi" w:eastAsia="Trebuchet MS" w:hAnsiTheme="minorHAnsi" w:cstheme="minorHAnsi"/>
          <w:sz w:val="22"/>
          <w:szCs w:val="22"/>
        </w:rPr>
        <w:sectPr w:rsidR="004E6E84" w:rsidRPr="00D11FA4">
          <w:pgSz w:w="12240" w:h="15840"/>
          <w:pgMar w:top="700" w:right="1120" w:bottom="280" w:left="720" w:header="720" w:footer="720" w:gutter="0"/>
          <w:cols w:space="720"/>
        </w:sectPr>
      </w:pP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f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m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ed</w:t>
      </w:r>
    </w:p>
    <w:p w14:paraId="727C6B25" w14:textId="77777777" w:rsidR="004E6E84" w:rsidRPr="00D11FA4" w:rsidRDefault="00D11FA4" w:rsidP="00D11FA4">
      <w:pPr>
        <w:spacing w:before="73"/>
        <w:ind w:left="104" w:right="-41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b/>
          <w:sz w:val="22"/>
          <w:szCs w:val="22"/>
        </w:rPr>
        <w:lastRenderedPageBreak/>
        <w:t>T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11FA4">
        <w:rPr>
          <w:rFonts w:asciiTheme="minorHAnsi" w:hAnsiTheme="minorHAnsi" w:cstheme="minorHAnsi"/>
          <w:b/>
          <w:sz w:val="22"/>
          <w:szCs w:val="22"/>
        </w:rPr>
        <w:t>a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D11FA4">
        <w:rPr>
          <w:rFonts w:asciiTheme="minorHAnsi" w:hAnsiTheme="minorHAnsi" w:cstheme="minorHAnsi"/>
          <w:b/>
          <w:sz w:val="22"/>
          <w:szCs w:val="22"/>
        </w:rPr>
        <w:t>i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11FA4">
        <w:rPr>
          <w:rFonts w:asciiTheme="minorHAnsi" w:hAnsiTheme="minorHAnsi" w:cstheme="minorHAnsi"/>
          <w:b/>
          <w:sz w:val="22"/>
          <w:szCs w:val="22"/>
        </w:rPr>
        <w:t>g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b/>
          <w:sz w:val="22"/>
          <w:szCs w:val="22"/>
        </w:rPr>
        <w:t>&amp; Hel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D11FA4">
        <w:rPr>
          <w:rFonts w:asciiTheme="minorHAnsi" w:hAnsiTheme="minorHAnsi" w:cstheme="minorHAnsi"/>
          <w:b/>
          <w:sz w:val="22"/>
          <w:szCs w:val="22"/>
        </w:rPr>
        <w:t>i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11FA4">
        <w:rPr>
          <w:rFonts w:asciiTheme="minorHAnsi" w:hAnsiTheme="minorHAnsi" w:cstheme="minorHAnsi"/>
          <w:b/>
          <w:sz w:val="22"/>
          <w:szCs w:val="22"/>
        </w:rPr>
        <w:t>g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D11FA4">
        <w:rPr>
          <w:rFonts w:asciiTheme="minorHAnsi" w:hAnsiTheme="minorHAnsi" w:cstheme="minorHAnsi"/>
          <w:b/>
          <w:sz w:val="22"/>
          <w:szCs w:val="22"/>
        </w:rPr>
        <w:t>i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b/>
          <w:sz w:val="22"/>
          <w:szCs w:val="22"/>
        </w:rPr>
        <w:t>ls</w:t>
      </w:r>
    </w:p>
    <w:p w14:paraId="2A274CE6" w14:textId="77777777" w:rsidR="004E6E84" w:rsidRPr="00D11FA4" w:rsidRDefault="004E6E84" w:rsidP="00D11FA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0BDE11B" w14:textId="77777777" w:rsidR="004E6E84" w:rsidRPr="00D11FA4" w:rsidRDefault="00D11FA4" w:rsidP="00D11FA4">
      <w:pPr>
        <w:ind w:left="104" w:right="253"/>
        <w:rPr>
          <w:rFonts w:asciiTheme="minorHAnsi" w:eastAsia="Trebuchet MS" w:hAnsiTheme="minorHAnsi" w:cstheme="minorHAnsi"/>
          <w:sz w:val="22"/>
          <w:szCs w:val="22"/>
        </w:rPr>
      </w:pPr>
      <w:r w:rsidRPr="00D11FA4">
        <w:rPr>
          <w:rFonts w:asciiTheme="minorHAnsi" w:eastAsia="Trebuchet MS" w:hAnsiTheme="minorHAnsi" w:cstheme="minorHAnsi"/>
          <w:sz w:val="22"/>
          <w:szCs w:val="22"/>
        </w:rPr>
        <w:t>Adv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is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ed Adv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cated A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 A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ll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ca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ed Ap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pr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ov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 A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ss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es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ed A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ssis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ted Atte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Ca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Trebuchet MS" w:hAnsiTheme="minorHAnsi" w:cstheme="minorHAnsi"/>
          <w:spacing w:val="3"/>
          <w:sz w:val="22"/>
          <w:szCs w:val="22"/>
        </w:rPr>
        <w:t>k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f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Coa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c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Co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ll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bor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Co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c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Coo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p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ted 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Co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un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eled</w:t>
      </w:r>
    </w:p>
    <w:p w14:paraId="4F71A292" w14:textId="77777777" w:rsidR="004E6E84" w:rsidRPr="00D11FA4" w:rsidRDefault="00D11FA4" w:rsidP="00D11FA4">
      <w:pPr>
        <w:ind w:left="104" w:right="147"/>
        <w:rPr>
          <w:rFonts w:asciiTheme="minorHAnsi" w:eastAsia="Trebuchet MS" w:hAnsiTheme="minorHAnsi" w:cstheme="minorHAnsi"/>
          <w:sz w:val="22"/>
          <w:szCs w:val="22"/>
        </w:rPr>
      </w:pPr>
      <w:r w:rsidRPr="00D11FA4">
        <w:rPr>
          <w:rFonts w:asciiTheme="minorHAnsi" w:eastAsia="Trebuchet MS" w:hAnsiTheme="minorHAnsi" w:cstheme="minorHAnsi"/>
          <w:sz w:val="22"/>
          <w:szCs w:val="22"/>
        </w:rPr>
        <w:t>Dem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trat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 Deve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eastAsia="Trebuchet MS" w:hAnsiTheme="minorHAnsi" w:cstheme="minorHAnsi"/>
          <w:spacing w:val="3"/>
          <w:sz w:val="22"/>
          <w:szCs w:val="22"/>
        </w:rPr>
        <w:t>o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p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 D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iag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os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ed D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d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cat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En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b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En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c</w:t>
      </w:r>
      <w:r w:rsidRPr="00D11FA4">
        <w:rPr>
          <w:rFonts w:asciiTheme="minorHAnsi" w:eastAsia="Trebuchet MS" w:hAnsiTheme="minorHAnsi" w:cstheme="minorHAnsi"/>
          <w:spacing w:val="3"/>
          <w:sz w:val="22"/>
          <w:szCs w:val="22"/>
        </w:rPr>
        <w:t>o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ur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ag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va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lu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xa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m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x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p</w:t>
      </w:r>
      <w:r w:rsidRPr="00D11FA4">
        <w:rPr>
          <w:rFonts w:asciiTheme="minorHAnsi" w:eastAsia="Trebuchet MS" w:hAnsiTheme="minorHAnsi" w:cstheme="minorHAnsi"/>
          <w:spacing w:val="-2"/>
          <w:sz w:val="22"/>
          <w:szCs w:val="22"/>
        </w:rPr>
        <w:t>l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ain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Fa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ci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ted 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Fo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ll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wed 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Fos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te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ed G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d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ed</w:t>
      </w:r>
    </w:p>
    <w:p w14:paraId="5576AC1B" w14:textId="77777777" w:rsidR="004E6E84" w:rsidRPr="00D11FA4" w:rsidRDefault="00D11FA4" w:rsidP="00D11FA4">
      <w:pPr>
        <w:ind w:left="104"/>
        <w:rPr>
          <w:rFonts w:asciiTheme="minorHAnsi" w:eastAsia="Trebuchet MS" w:hAnsiTheme="minorHAnsi" w:cstheme="minorHAnsi"/>
          <w:sz w:val="22"/>
          <w:szCs w:val="22"/>
        </w:rPr>
      </w:pP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p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</w:t>
      </w:r>
    </w:p>
    <w:p w14:paraId="44B56552" w14:textId="77777777" w:rsidR="004E6E84" w:rsidRPr="00D11FA4" w:rsidRDefault="00D11FA4" w:rsidP="00D11FA4">
      <w:pPr>
        <w:ind w:left="104" w:right="218"/>
        <w:rPr>
          <w:rFonts w:asciiTheme="minorHAnsi" w:eastAsia="Trebuchet MS" w:hAnsiTheme="minorHAnsi" w:cstheme="minorHAnsi"/>
          <w:sz w:val="22"/>
          <w:szCs w:val="22"/>
        </w:rPr>
      </w:pPr>
      <w:r w:rsidRPr="00D11FA4">
        <w:rPr>
          <w:rFonts w:asciiTheme="minorHAnsi" w:eastAsia="Trebuchet MS" w:hAnsiTheme="minorHAnsi" w:cstheme="minorHAnsi"/>
          <w:sz w:val="22"/>
          <w:szCs w:val="22"/>
        </w:rPr>
        <w:t>I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trat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 Imp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em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ed I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f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c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 I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f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m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 I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pi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ed I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tr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ct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 Le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u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</w:t>
      </w:r>
    </w:p>
    <w:p w14:paraId="7DFCC8A3" w14:textId="77777777" w:rsidR="004E6E84" w:rsidRPr="00D11FA4" w:rsidRDefault="00D11FA4" w:rsidP="00D11FA4">
      <w:pPr>
        <w:ind w:left="104" w:right="281"/>
        <w:rPr>
          <w:rFonts w:asciiTheme="minorHAnsi" w:eastAsia="Trebuchet MS" w:hAnsiTheme="minorHAnsi" w:cstheme="minorHAnsi"/>
          <w:sz w:val="22"/>
          <w:szCs w:val="22"/>
        </w:rPr>
      </w:pPr>
      <w:r w:rsidRPr="00D11FA4">
        <w:rPr>
          <w:rFonts w:asciiTheme="minorHAnsi" w:eastAsia="Trebuchet MS" w:hAnsiTheme="minorHAnsi" w:cstheme="minorHAnsi"/>
          <w:sz w:val="22"/>
          <w:szCs w:val="22"/>
        </w:rPr>
        <w:t>Led Me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Pl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an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Pr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mp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Pr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po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es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ev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ew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 Se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v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 Shap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 S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cited Su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p</w:t>
      </w:r>
      <w:r w:rsidRPr="00D11FA4">
        <w:rPr>
          <w:rFonts w:asciiTheme="minorHAnsi" w:eastAsia="Trebuchet MS" w:hAnsiTheme="minorHAnsi" w:cstheme="minorHAnsi"/>
          <w:spacing w:val="3"/>
          <w:sz w:val="22"/>
          <w:szCs w:val="22"/>
        </w:rPr>
        <w:t>o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 S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ai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Taught T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ai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 T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ed Uni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ed</w:t>
      </w:r>
    </w:p>
    <w:p w14:paraId="65AA0ADA" w14:textId="77777777" w:rsidR="004E6E84" w:rsidRPr="00D11FA4" w:rsidRDefault="00D11FA4" w:rsidP="00D11FA4">
      <w:pPr>
        <w:spacing w:before="73"/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sz w:val="22"/>
          <w:szCs w:val="22"/>
        </w:rPr>
        <w:br w:type="column"/>
      </w:r>
      <w:r w:rsidRPr="00D11FA4">
        <w:rPr>
          <w:rFonts w:asciiTheme="minorHAnsi" w:hAnsiTheme="minorHAnsi" w:cstheme="minorHAnsi"/>
          <w:b/>
          <w:sz w:val="22"/>
          <w:szCs w:val="22"/>
        </w:rPr>
        <w:lastRenderedPageBreak/>
        <w:t>C</w:t>
      </w:r>
      <w:r w:rsidRPr="00D11FA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D11FA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D11FA4">
        <w:rPr>
          <w:rFonts w:asciiTheme="minorHAnsi" w:hAnsiTheme="minorHAnsi" w:cstheme="minorHAnsi"/>
          <w:b/>
          <w:sz w:val="22"/>
          <w:szCs w:val="22"/>
        </w:rPr>
        <w:t>ica</w:t>
      </w:r>
      <w:r w:rsidRPr="00D11FA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11FA4">
        <w:rPr>
          <w:rFonts w:asciiTheme="minorHAnsi" w:hAnsiTheme="minorHAnsi" w:cstheme="minorHAnsi"/>
          <w:b/>
          <w:sz w:val="22"/>
          <w:szCs w:val="22"/>
        </w:rPr>
        <w:t>ion</w:t>
      </w:r>
    </w:p>
    <w:p w14:paraId="476F2DED" w14:textId="77777777" w:rsidR="004E6E84" w:rsidRPr="00D11FA4" w:rsidRDefault="00D11FA4" w:rsidP="00D11FA4">
      <w:pPr>
        <w:rPr>
          <w:rFonts w:asciiTheme="minorHAnsi" w:hAnsiTheme="minorHAnsi" w:cstheme="minorHAnsi"/>
          <w:sz w:val="22"/>
          <w:szCs w:val="22"/>
        </w:rPr>
      </w:pP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>Sk</w:t>
      </w:r>
      <w:r w:rsidRPr="00D11FA4">
        <w:rPr>
          <w:rFonts w:asciiTheme="minorHAnsi" w:hAnsiTheme="minorHAnsi" w:cstheme="minorHAnsi"/>
          <w:b/>
          <w:sz w:val="22"/>
          <w:szCs w:val="22"/>
        </w:rPr>
        <w:t>i</w:t>
      </w:r>
      <w:r w:rsidRPr="00D11FA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11FA4">
        <w:rPr>
          <w:rFonts w:asciiTheme="minorHAnsi" w:hAnsiTheme="minorHAnsi" w:cstheme="minorHAnsi"/>
          <w:b/>
          <w:sz w:val="22"/>
          <w:szCs w:val="22"/>
        </w:rPr>
        <w:t>ls</w:t>
      </w:r>
    </w:p>
    <w:p w14:paraId="0F41CA0C" w14:textId="77777777" w:rsidR="004E6E84" w:rsidRPr="00D11FA4" w:rsidRDefault="004E6E84" w:rsidP="00D11FA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9F0E5E1" w14:textId="77777777" w:rsidR="004E6E84" w:rsidRPr="00D11FA4" w:rsidRDefault="00D11FA4" w:rsidP="00D11FA4">
      <w:pPr>
        <w:ind w:right="5378"/>
        <w:rPr>
          <w:rFonts w:asciiTheme="minorHAnsi" w:eastAsia="Trebuchet MS" w:hAnsiTheme="minorHAnsi" w:cstheme="minorHAnsi"/>
          <w:sz w:val="22"/>
          <w:szCs w:val="22"/>
        </w:rPr>
      </w:pPr>
      <w:r w:rsidRPr="00D11FA4">
        <w:rPr>
          <w:rFonts w:asciiTheme="minorHAnsi" w:eastAsia="Trebuchet MS" w:hAnsiTheme="minorHAnsi" w:cstheme="minorHAnsi"/>
          <w:sz w:val="22"/>
          <w:szCs w:val="22"/>
        </w:rPr>
        <w:t>Ad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d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es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ed Adve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is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 A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we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ed A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bitr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 A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tho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f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Co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mmu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cat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Co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mpi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Co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mp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os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Co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ul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Co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cted 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Co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esp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on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q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 De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b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 De</w:t>
      </w:r>
      <w:r w:rsidRPr="00D11FA4">
        <w:rPr>
          <w:rFonts w:asciiTheme="minorHAnsi" w:eastAsia="Trebuchet MS" w:hAnsiTheme="minorHAnsi" w:cstheme="minorHAnsi"/>
          <w:spacing w:val="-2"/>
          <w:sz w:val="22"/>
          <w:szCs w:val="22"/>
        </w:rPr>
        <w:t>l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iv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ed Dem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trat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 Drafted</w:t>
      </w:r>
    </w:p>
    <w:p w14:paraId="59AFD96E" w14:textId="77777777" w:rsidR="004E6E84" w:rsidRPr="00D11FA4" w:rsidRDefault="00D11FA4" w:rsidP="00D11FA4">
      <w:pPr>
        <w:ind w:right="5651"/>
        <w:rPr>
          <w:rFonts w:asciiTheme="minorHAnsi" w:eastAsia="Trebuchet MS" w:hAnsiTheme="minorHAnsi" w:cstheme="minorHAnsi"/>
          <w:sz w:val="22"/>
          <w:szCs w:val="22"/>
        </w:rPr>
      </w:pP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dit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x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p</w:t>
      </w:r>
      <w:r w:rsidRPr="00D11FA4">
        <w:rPr>
          <w:rFonts w:asciiTheme="minorHAnsi" w:eastAsia="Trebuchet MS" w:hAnsiTheme="minorHAnsi" w:cstheme="minorHAnsi"/>
          <w:spacing w:val="-2"/>
          <w:sz w:val="22"/>
          <w:szCs w:val="22"/>
        </w:rPr>
        <w:t>l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ain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ed I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f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m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 I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vi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ew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 I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tro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d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ed Me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d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ia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ted M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 N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rr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ted Neg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ia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ted N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f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ed O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fe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pacing w:val="3"/>
          <w:sz w:val="22"/>
          <w:szCs w:val="22"/>
        </w:rPr>
        <w:t>s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Pr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pacing w:val="3"/>
          <w:sz w:val="22"/>
          <w:szCs w:val="22"/>
        </w:rPr>
        <w:t>s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Pr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m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ted 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Pr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oo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f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ead 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Pu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b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ci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z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Pu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b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ish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ed Q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est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ion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ed 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ef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rr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 xml:space="preserve">ted 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esp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on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d Spoke T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D11FA4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ed W</w:t>
      </w:r>
      <w:r w:rsidRPr="00D11FA4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D11FA4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D11FA4">
        <w:rPr>
          <w:rFonts w:asciiTheme="minorHAnsi" w:eastAsia="Trebuchet MS" w:hAnsiTheme="minorHAnsi" w:cstheme="minorHAnsi"/>
          <w:sz w:val="22"/>
          <w:szCs w:val="22"/>
        </w:rPr>
        <w:t>te</w:t>
      </w:r>
    </w:p>
    <w:sectPr w:rsidR="004E6E84" w:rsidRPr="00D11FA4">
      <w:pgSz w:w="12240" w:h="15840"/>
      <w:pgMar w:top="1020" w:right="1720" w:bottom="280" w:left="760" w:header="720" w:footer="720" w:gutter="0"/>
      <w:cols w:num="2" w:space="720" w:equalWidth="0">
        <w:col w:w="1541" w:space="1469"/>
        <w:col w:w="675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2605F"/>
    <w:multiLevelType w:val="multilevel"/>
    <w:tmpl w:val="B7E435B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E84"/>
    <w:rsid w:val="004E6E84"/>
    <w:rsid w:val="00D1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58FC74FB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quigley@uiuc.ed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ohnl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areers.scs.illinois.edu/" TargetMode="External"/><Relationship Id="rId5" Type="http://schemas.openxmlformats.org/officeDocument/2006/relationships/hyperlink" Target="mailto:plblum@illinois.ed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1518</Words>
  <Characters>8657</Characters>
  <Application>Microsoft Office Word</Application>
  <DocSecurity>0</DocSecurity>
  <Lines>72</Lines>
  <Paragraphs>20</Paragraphs>
  <ScaleCrop>false</ScaleCrop>
  <Company/>
  <LinksUpToDate>false</LinksUpToDate>
  <CharactersWithSpaces>10155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2021-06-22T10:17:00Z</dcterms:created>
  <dcterms:modified xsi:type="dcterms:W3CDTF">2021-06-22T10:28:00Z</dcterms:modified>
</cp:coreProperties>
</file>